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1756" w:rsidRPr="00471756" w:rsidRDefault="00471756" w:rsidP="0047175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71756">
        <w:rPr>
          <w:rFonts w:ascii="Times New Roman" w:hAnsi="Times New Roman" w:cs="Times New Roman"/>
          <w:sz w:val="28"/>
          <w:szCs w:val="28"/>
        </w:rPr>
        <w:t>АДМИНИСТРАЦИЯ</w:t>
      </w:r>
    </w:p>
    <w:p w:rsidR="00471756" w:rsidRPr="00471756" w:rsidRDefault="00471756" w:rsidP="0047175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71756">
        <w:rPr>
          <w:rFonts w:ascii="Times New Roman" w:hAnsi="Times New Roman" w:cs="Times New Roman"/>
          <w:sz w:val="28"/>
          <w:szCs w:val="28"/>
        </w:rPr>
        <w:t>МЫШЛАНСКОГО СЕЛЬСОВЕТА</w:t>
      </w:r>
    </w:p>
    <w:p w:rsidR="00471756" w:rsidRPr="00471756" w:rsidRDefault="00471756" w:rsidP="0047175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71756">
        <w:rPr>
          <w:rFonts w:ascii="Times New Roman" w:hAnsi="Times New Roman" w:cs="Times New Roman"/>
          <w:sz w:val="28"/>
          <w:szCs w:val="28"/>
        </w:rPr>
        <w:t>Сузунского района Новосибирской области</w:t>
      </w:r>
    </w:p>
    <w:p w:rsidR="00471756" w:rsidRPr="00471756" w:rsidRDefault="00471756" w:rsidP="00471756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471756">
        <w:rPr>
          <w:rFonts w:ascii="Times New Roman" w:hAnsi="Times New Roman" w:cs="Times New Roman"/>
          <w:sz w:val="20"/>
          <w:szCs w:val="20"/>
        </w:rPr>
        <w:t>Ул. Советская, 50 с. Мышланка 633650</w:t>
      </w:r>
    </w:p>
    <w:p w:rsidR="00471756" w:rsidRPr="00471756" w:rsidRDefault="00471756" w:rsidP="00471756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471756">
        <w:rPr>
          <w:rFonts w:ascii="Times New Roman" w:hAnsi="Times New Roman" w:cs="Times New Roman"/>
          <w:sz w:val="20"/>
          <w:szCs w:val="20"/>
        </w:rPr>
        <w:t>Тел. (383-46) 45348, факс (383-46) 45342</w:t>
      </w:r>
    </w:p>
    <w:p w:rsidR="00471756" w:rsidRPr="00471756" w:rsidRDefault="00471756" w:rsidP="00471756">
      <w:pPr>
        <w:spacing w:after="0" w:line="240" w:lineRule="auto"/>
        <w:jc w:val="center"/>
        <w:rPr>
          <w:rFonts w:ascii="Times New Roman" w:hAnsi="Times New Roman" w:cs="Times New Roman"/>
        </w:rPr>
      </w:pPr>
      <w:proofErr w:type="spellStart"/>
      <w:r w:rsidRPr="00471756">
        <w:rPr>
          <w:rFonts w:ascii="Times New Roman" w:hAnsi="Times New Roman" w:cs="Times New Roman"/>
          <w:lang w:val="en-US"/>
        </w:rPr>
        <w:t>myshlan</w:t>
      </w:r>
      <w:proofErr w:type="spellEnd"/>
      <w:r w:rsidRPr="00471756">
        <w:rPr>
          <w:rFonts w:ascii="Times New Roman" w:hAnsi="Times New Roman" w:cs="Times New Roman"/>
        </w:rPr>
        <w:t>@</w:t>
      </w:r>
      <w:proofErr w:type="spellStart"/>
      <w:r w:rsidRPr="00471756">
        <w:rPr>
          <w:rFonts w:ascii="Times New Roman" w:hAnsi="Times New Roman" w:cs="Times New Roman"/>
          <w:lang w:val="en-US"/>
        </w:rPr>
        <w:t>suzunadm</w:t>
      </w:r>
      <w:proofErr w:type="spellEnd"/>
      <w:r w:rsidRPr="00471756">
        <w:rPr>
          <w:rFonts w:ascii="Times New Roman" w:hAnsi="Times New Roman" w:cs="Times New Roman"/>
        </w:rPr>
        <w:t>.</w:t>
      </w:r>
      <w:proofErr w:type="spellStart"/>
      <w:r w:rsidRPr="00471756">
        <w:rPr>
          <w:rFonts w:ascii="Times New Roman" w:hAnsi="Times New Roman" w:cs="Times New Roman"/>
          <w:lang w:val="en-US"/>
        </w:rPr>
        <w:t>ru</w:t>
      </w:r>
      <w:proofErr w:type="spellEnd"/>
    </w:p>
    <w:p w:rsidR="00471756" w:rsidRPr="00471756" w:rsidRDefault="00471756" w:rsidP="0047175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71756" w:rsidRPr="00471756" w:rsidRDefault="00471756" w:rsidP="0047175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71756" w:rsidRPr="00471756" w:rsidRDefault="00471756" w:rsidP="00471756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471756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471756" w:rsidRPr="00471756" w:rsidRDefault="00471756" w:rsidP="0047175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71756">
        <w:rPr>
          <w:rFonts w:ascii="Times New Roman" w:hAnsi="Times New Roman" w:cs="Times New Roman"/>
          <w:sz w:val="28"/>
          <w:szCs w:val="28"/>
        </w:rPr>
        <w:t>с. Мышланка</w:t>
      </w:r>
    </w:p>
    <w:p w:rsidR="00471756" w:rsidRPr="00471756" w:rsidRDefault="00471756" w:rsidP="00471756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471756" w:rsidRPr="00471756" w:rsidRDefault="00471756" w:rsidP="00471756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471756" w:rsidRPr="00471756" w:rsidRDefault="00471756" w:rsidP="00471756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471756" w:rsidRPr="00471756" w:rsidRDefault="00471756" w:rsidP="00471756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471756">
        <w:rPr>
          <w:rFonts w:ascii="Times New Roman" w:hAnsi="Times New Roman" w:cs="Times New Roman"/>
          <w:sz w:val="28"/>
        </w:rPr>
        <w:t>От 26.06.2017                                                                                                        № 51</w:t>
      </w:r>
    </w:p>
    <w:p w:rsidR="00471756" w:rsidRPr="00471756" w:rsidRDefault="00471756" w:rsidP="00471756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471756" w:rsidRPr="00471756" w:rsidRDefault="00471756" w:rsidP="0047175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471756" w:rsidRPr="00471756" w:rsidRDefault="00471756" w:rsidP="00471756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71756">
        <w:rPr>
          <w:rFonts w:ascii="Times New Roman" w:hAnsi="Times New Roman" w:cs="Times New Roman"/>
          <w:bCs/>
          <w:sz w:val="28"/>
          <w:szCs w:val="28"/>
        </w:rPr>
        <w:t>Об утверждении  муниципальной программы комплексного развития социальной инфраструктуры Мышланского сельсовета Сузунского района Новосибирской области на 2017 - 2027 гг.</w:t>
      </w:r>
    </w:p>
    <w:p w:rsidR="00471756" w:rsidRPr="00471756" w:rsidRDefault="00471756" w:rsidP="0047175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1756">
        <w:rPr>
          <w:rFonts w:ascii="Times New Roman" w:hAnsi="Times New Roman" w:cs="Times New Roman"/>
          <w:sz w:val="28"/>
          <w:szCs w:val="28"/>
        </w:rPr>
        <w:t>  </w:t>
      </w:r>
    </w:p>
    <w:p w:rsidR="00471756" w:rsidRPr="00471756" w:rsidRDefault="00471756" w:rsidP="0047175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1756">
        <w:rPr>
          <w:rFonts w:ascii="Times New Roman" w:hAnsi="Times New Roman" w:cs="Times New Roman"/>
          <w:sz w:val="28"/>
          <w:szCs w:val="28"/>
        </w:rPr>
        <w:t>В соответствии со статьей 8 Градостроительного </w:t>
      </w:r>
      <w:hyperlink r:id="rId5" w:history="1">
        <w:r w:rsidRPr="00471756">
          <w:rPr>
            <w:rStyle w:val="afb"/>
            <w:rFonts w:ascii="Times New Roman" w:hAnsi="Times New Roman" w:cs="Times New Roman"/>
          </w:rPr>
          <w:t>кодекса</w:t>
        </w:r>
      </w:hyperlink>
      <w:r w:rsidRPr="00471756">
        <w:rPr>
          <w:rFonts w:ascii="Times New Roman" w:hAnsi="Times New Roman" w:cs="Times New Roman"/>
          <w:sz w:val="28"/>
          <w:szCs w:val="28"/>
        </w:rPr>
        <w:t> РФ, руководствуясь Уставом Мышланского  сельсовета Сузунского района Новосибирской области,</w:t>
      </w:r>
      <w:r w:rsidRPr="0047175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Постановлением Правительства РФ от 1 октября </w:t>
      </w:r>
      <w:smartTag w:uri="urn:schemas-microsoft-com:office:smarttags" w:element="metricconverter">
        <w:smartTagPr>
          <w:attr w:name="ProductID" w:val="2015 г"/>
        </w:smartTagPr>
        <w:r w:rsidRPr="00471756">
          <w:rPr>
            <w:rFonts w:ascii="Times New Roman" w:hAnsi="Times New Roman" w:cs="Times New Roman"/>
            <w:sz w:val="28"/>
            <w:szCs w:val="28"/>
            <w:shd w:val="clear" w:color="auto" w:fill="FFFFFF"/>
          </w:rPr>
          <w:t>2015 г</w:t>
        </w:r>
      </w:smartTag>
      <w:r w:rsidRPr="00471756">
        <w:rPr>
          <w:rFonts w:ascii="Times New Roman" w:hAnsi="Times New Roman" w:cs="Times New Roman"/>
          <w:sz w:val="28"/>
          <w:szCs w:val="28"/>
          <w:shd w:val="clear" w:color="auto" w:fill="FFFFFF"/>
        </w:rPr>
        <w:t>. N 1050</w:t>
      </w:r>
      <w:r w:rsidRPr="00471756">
        <w:rPr>
          <w:rFonts w:ascii="Times New Roman" w:hAnsi="Times New Roman" w:cs="Times New Roman"/>
          <w:sz w:val="28"/>
          <w:szCs w:val="28"/>
        </w:rPr>
        <w:t xml:space="preserve"> </w:t>
      </w:r>
      <w:r w:rsidRPr="0047175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"Об утверждении требований к программам комплексного </w:t>
      </w:r>
      <w:r w:rsidRPr="00471756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471756">
        <w:rPr>
          <w:rStyle w:val="afd"/>
          <w:rFonts w:ascii="Times New Roman" w:hAnsi="Times New Roman" w:cs="Times New Roman"/>
          <w:shd w:val="clear" w:color="auto" w:fill="FFFFFF"/>
        </w:rPr>
        <w:t>развития социальной</w:t>
      </w:r>
      <w:r w:rsidRPr="00471756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471756">
        <w:rPr>
          <w:rStyle w:val="afd"/>
          <w:rFonts w:ascii="Times New Roman" w:hAnsi="Times New Roman" w:cs="Times New Roman"/>
          <w:shd w:val="clear" w:color="auto" w:fill="FFFFFF"/>
        </w:rPr>
        <w:t xml:space="preserve">инфраструктуры </w:t>
      </w:r>
      <w:r w:rsidRPr="0047175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поселений, городских округов", </w:t>
      </w:r>
      <w:r w:rsidRPr="00471756">
        <w:rPr>
          <w:rFonts w:ascii="Times New Roman" w:hAnsi="Times New Roman" w:cs="Times New Roman"/>
          <w:sz w:val="28"/>
          <w:szCs w:val="28"/>
        </w:rPr>
        <w:t xml:space="preserve"> администрация  Мышланского сельсовета Сузунского района Новосибирской области</w:t>
      </w:r>
    </w:p>
    <w:p w:rsidR="00471756" w:rsidRPr="00471756" w:rsidRDefault="00471756" w:rsidP="0047175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71756" w:rsidRPr="00471756" w:rsidRDefault="00471756" w:rsidP="0047175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1756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471756" w:rsidRPr="00471756" w:rsidRDefault="00471756" w:rsidP="0047175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1756">
        <w:rPr>
          <w:rFonts w:ascii="Times New Roman" w:hAnsi="Times New Roman" w:cs="Times New Roman"/>
          <w:sz w:val="28"/>
          <w:szCs w:val="28"/>
        </w:rPr>
        <w:t>1.           Утвердить прилагаемую муниципальную программу комплексного развития социальной инфраструктуры Мышланского сельсовета Сузунского района Новосибирской области на 2017 -  2027 гг.</w:t>
      </w:r>
    </w:p>
    <w:p w:rsidR="00471756" w:rsidRPr="00471756" w:rsidRDefault="00471756" w:rsidP="0047175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1756">
        <w:rPr>
          <w:rFonts w:ascii="Times New Roman" w:hAnsi="Times New Roman" w:cs="Times New Roman"/>
          <w:sz w:val="28"/>
          <w:szCs w:val="28"/>
        </w:rPr>
        <w:t xml:space="preserve">2. Опубликовать настоящее постановление в информационном бюллетене органов местного самоуправления «Мышланский Вестник» и разместить на официальном сайте администрации </w:t>
      </w:r>
      <w:r w:rsidRPr="0047175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71756">
        <w:rPr>
          <w:rFonts w:ascii="Times New Roman" w:hAnsi="Times New Roman" w:cs="Times New Roman"/>
          <w:sz w:val="28"/>
          <w:szCs w:val="28"/>
        </w:rPr>
        <w:t>Мышланского сельсовета  Сузунского</w:t>
      </w:r>
      <w:r w:rsidRPr="00471756">
        <w:rPr>
          <w:rFonts w:ascii="Times New Roman" w:hAnsi="Times New Roman" w:cs="Times New Roman"/>
          <w:bCs/>
          <w:sz w:val="28"/>
          <w:szCs w:val="28"/>
        </w:rPr>
        <w:t xml:space="preserve"> района Новосибирской области.</w:t>
      </w:r>
    </w:p>
    <w:p w:rsidR="00471756" w:rsidRPr="00471756" w:rsidRDefault="00471756" w:rsidP="00471756">
      <w:pPr>
        <w:pStyle w:val="western"/>
        <w:spacing w:before="0"/>
        <w:jc w:val="both"/>
        <w:rPr>
          <w:bCs/>
        </w:rPr>
      </w:pPr>
    </w:p>
    <w:p w:rsidR="00471756" w:rsidRPr="00471756" w:rsidRDefault="00471756" w:rsidP="00471756">
      <w:pPr>
        <w:pStyle w:val="western"/>
        <w:spacing w:before="0"/>
        <w:jc w:val="both"/>
        <w:rPr>
          <w:kern w:val="1"/>
        </w:rPr>
      </w:pPr>
    </w:p>
    <w:p w:rsidR="00471756" w:rsidRPr="00471756" w:rsidRDefault="00471756" w:rsidP="0047175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71756">
        <w:rPr>
          <w:rFonts w:ascii="Times New Roman" w:hAnsi="Times New Roman" w:cs="Times New Roman"/>
          <w:sz w:val="28"/>
          <w:szCs w:val="28"/>
        </w:rPr>
        <w:t>Глава Мышланского сельсовета</w:t>
      </w:r>
    </w:p>
    <w:p w:rsidR="00471756" w:rsidRPr="00471756" w:rsidRDefault="00471756" w:rsidP="0047175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71756">
        <w:rPr>
          <w:rFonts w:ascii="Times New Roman" w:hAnsi="Times New Roman" w:cs="Times New Roman"/>
          <w:sz w:val="28"/>
          <w:szCs w:val="28"/>
        </w:rPr>
        <w:t>Сузунского района Новосибирской области</w:t>
      </w:r>
      <w:r w:rsidRPr="00471756">
        <w:rPr>
          <w:rFonts w:ascii="Times New Roman" w:hAnsi="Times New Roman" w:cs="Times New Roman"/>
        </w:rPr>
        <w:t xml:space="preserve">                                                   </w:t>
      </w:r>
      <w:r w:rsidRPr="00471756">
        <w:rPr>
          <w:rFonts w:ascii="Times New Roman" w:hAnsi="Times New Roman" w:cs="Times New Roman"/>
          <w:sz w:val="28"/>
          <w:szCs w:val="28"/>
        </w:rPr>
        <w:t xml:space="preserve">        В.С. Титов</w:t>
      </w:r>
    </w:p>
    <w:p w:rsidR="00471756" w:rsidRPr="00471756" w:rsidRDefault="00471756" w:rsidP="0047175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1756">
        <w:rPr>
          <w:rFonts w:ascii="Times New Roman" w:hAnsi="Times New Roman" w:cs="Times New Roman"/>
          <w:sz w:val="28"/>
          <w:szCs w:val="28"/>
        </w:rPr>
        <w:t> </w:t>
      </w:r>
    </w:p>
    <w:p w:rsidR="00471756" w:rsidRPr="00471756" w:rsidRDefault="00471756" w:rsidP="0047175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471756" w:rsidRPr="00471756" w:rsidRDefault="00471756" w:rsidP="0047175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71756" w:rsidRPr="00471756" w:rsidRDefault="00471756" w:rsidP="0047175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71756" w:rsidRPr="00471756" w:rsidRDefault="00471756" w:rsidP="0047175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71756" w:rsidRPr="00471756" w:rsidRDefault="00471756" w:rsidP="0047175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71756" w:rsidRPr="00471756" w:rsidRDefault="00471756" w:rsidP="0047175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71756" w:rsidRPr="00471756" w:rsidRDefault="00471756" w:rsidP="00471756">
      <w:pPr>
        <w:shd w:val="clear" w:color="auto" w:fill="FFFFFF"/>
        <w:spacing w:after="0" w:line="240" w:lineRule="auto"/>
        <w:ind w:firstLine="540"/>
        <w:jc w:val="right"/>
        <w:rPr>
          <w:rFonts w:ascii="Times New Roman" w:hAnsi="Times New Roman" w:cs="Times New Roman"/>
        </w:rPr>
      </w:pPr>
      <w:r w:rsidRPr="00471756">
        <w:rPr>
          <w:rFonts w:ascii="Times New Roman" w:hAnsi="Times New Roman" w:cs="Times New Roman"/>
        </w:rPr>
        <w:lastRenderedPageBreak/>
        <w:t>УТВЕРЖДЕНА</w:t>
      </w:r>
    </w:p>
    <w:p w:rsidR="00471756" w:rsidRPr="00471756" w:rsidRDefault="00471756" w:rsidP="00471756">
      <w:pPr>
        <w:shd w:val="clear" w:color="auto" w:fill="FFFFFF"/>
        <w:spacing w:after="0" w:line="240" w:lineRule="auto"/>
        <w:ind w:firstLine="540"/>
        <w:jc w:val="right"/>
        <w:rPr>
          <w:rFonts w:ascii="Times New Roman" w:hAnsi="Times New Roman" w:cs="Times New Roman"/>
        </w:rPr>
      </w:pPr>
      <w:r w:rsidRPr="00471756">
        <w:rPr>
          <w:rFonts w:ascii="Times New Roman" w:hAnsi="Times New Roman" w:cs="Times New Roman"/>
        </w:rPr>
        <w:t xml:space="preserve">постановлением  администрации </w:t>
      </w:r>
    </w:p>
    <w:p w:rsidR="00471756" w:rsidRPr="00471756" w:rsidRDefault="00471756" w:rsidP="00471756">
      <w:pPr>
        <w:shd w:val="clear" w:color="auto" w:fill="FFFFFF"/>
        <w:spacing w:after="0" w:line="240" w:lineRule="auto"/>
        <w:ind w:firstLine="540"/>
        <w:jc w:val="right"/>
        <w:rPr>
          <w:rFonts w:ascii="Times New Roman" w:hAnsi="Times New Roman" w:cs="Times New Roman"/>
        </w:rPr>
      </w:pPr>
      <w:r w:rsidRPr="00471756">
        <w:rPr>
          <w:rFonts w:ascii="Times New Roman" w:hAnsi="Times New Roman" w:cs="Times New Roman"/>
        </w:rPr>
        <w:t>Мышланского сельсовета</w:t>
      </w:r>
    </w:p>
    <w:p w:rsidR="00471756" w:rsidRPr="00471756" w:rsidRDefault="00471756" w:rsidP="00471756">
      <w:pPr>
        <w:shd w:val="clear" w:color="auto" w:fill="FFFFFF"/>
        <w:spacing w:after="0" w:line="240" w:lineRule="auto"/>
        <w:ind w:firstLine="540"/>
        <w:jc w:val="right"/>
        <w:rPr>
          <w:rFonts w:ascii="Times New Roman" w:hAnsi="Times New Roman" w:cs="Times New Roman"/>
        </w:rPr>
      </w:pPr>
      <w:r w:rsidRPr="00471756">
        <w:rPr>
          <w:rFonts w:ascii="Times New Roman" w:hAnsi="Times New Roman" w:cs="Times New Roman"/>
        </w:rPr>
        <w:t xml:space="preserve"> Сузунского района Новосибирской области </w:t>
      </w:r>
    </w:p>
    <w:p w:rsidR="00471756" w:rsidRPr="00471756" w:rsidRDefault="00471756" w:rsidP="00471756">
      <w:pPr>
        <w:shd w:val="clear" w:color="auto" w:fill="FFFFFF"/>
        <w:spacing w:after="0" w:line="240" w:lineRule="auto"/>
        <w:ind w:firstLine="540"/>
        <w:jc w:val="right"/>
        <w:rPr>
          <w:rFonts w:ascii="Times New Roman" w:hAnsi="Times New Roman" w:cs="Times New Roman"/>
        </w:rPr>
      </w:pPr>
      <w:r w:rsidRPr="00471756">
        <w:rPr>
          <w:rFonts w:ascii="Times New Roman" w:hAnsi="Times New Roman" w:cs="Times New Roman"/>
        </w:rPr>
        <w:t>от ____________ № ____</w:t>
      </w:r>
    </w:p>
    <w:p w:rsidR="00471756" w:rsidRPr="00471756" w:rsidRDefault="00471756" w:rsidP="00471756">
      <w:pPr>
        <w:shd w:val="clear" w:color="auto" w:fill="FFFFFF"/>
        <w:spacing w:after="0" w:line="240" w:lineRule="auto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 w:rsidRPr="00471756">
        <w:rPr>
          <w:rFonts w:ascii="Times New Roman" w:hAnsi="Times New Roman" w:cs="Times New Roman"/>
          <w:sz w:val="28"/>
          <w:szCs w:val="28"/>
        </w:rPr>
        <w:t> </w:t>
      </w:r>
    </w:p>
    <w:p w:rsidR="00471756" w:rsidRPr="00471756" w:rsidRDefault="00471756" w:rsidP="0047175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71756">
        <w:rPr>
          <w:rFonts w:ascii="Times New Roman" w:hAnsi="Times New Roman" w:cs="Times New Roman"/>
          <w:b/>
          <w:bCs/>
          <w:sz w:val="28"/>
          <w:szCs w:val="28"/>
        </w:rPr>
        <w:t>Муниципальная программа</w:t>
      </w:r>
    </w:p>
    <w:p w:rsidR="00471756" w:rsidRPr="00471756" w:rsidRDefault="00471756" w:rsidP="0047175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71756">
        <w:rPr>
          <w:rFonts w:ascii="Times New Roman" w:hAnsi="Times New Roman" w:cs="Times New Roman"/>
          <w:b/>
          <w:bCs/>
          <w:sz w:val="28"/>
          <w:szCs w:val="28"/>
        </w:rPr>
        <w:t>комплексного развития социальной инфраструктуры Мышланского</w:t>
      </w:r>
      <w:r w:rsidRPr="00471756">
        <w:rPr>
          <w:rFonts w:ascii="Times New Roman" w:hAnsi="Times New Roman" w:cs="Times New Roman"/>
          <w:b/>
          <w:sz w:val="28"/>
          <w:szCs w:val="28"/>
        </w:rPr>
        <w:t xml:space="preserve"> сельсовета Сузунского района Новосибирской области</w:t>
      </w:r>
      <w:r w:rsidRPr="00471756">
        <w:rPr>
          <w:rFonts w:ascii="Times New Roman" w:hAnsi="Times New Roman" w:cs="Times New Roman"/>
          <w:b/>
          <w:bCs/>
          <w:sz w:val="28"/>
          <w:szCs w:val="28"/>
        </w:rPr>
        <w:t xml:space="preserve"> на 2017- 2027 гг.</w:t>
      </w:r>
    </w:p>
    <w:p w:rsidR="00471756" w:rsidRPr="00471756" w:rsidRDefault="00471756" w:rsidP="0047175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71756">
        <w:rPr>
          <w:rFonts w:ascii="Times New Roman" w:hAnsi="Times New Roman" w:cs="Times New Roman"/>
          <w:b/>
          <w:sz w:val="28"/>
          <w:szCs w:val="28"/>
        </w:rPr>
        <w:t> </w:t>
      </w:r>
    </w:p>
    <w:p w:rsidR="00471756" w:rsidRPr="00471756" w:rsidRDefault="00471756" w:rsidP="00471756">
      <w:pPr>
        <w:pStyle w:val="consplusnormal1"/>
        <w:shd w:val="clear" w:color="auto" w:fill="FFFFFF"/>
        <w:spacing w:before="0" w:beforeAutospacing="0" w:after="0" w:afterAutospacing="0"/>
        <w:ind w:firstLine="540"/>
        <w:jc w:val="center"/>
        <w:rPr>
          <w:color w:val="000000"/>
          <w:sz w:val="28"/>
          <w:szCs w:val="28"/>
        </w:rPr>
      </w:pPr>
      <w:r w:rsidRPr="00471756">
        <w:rPr>
          <w:color w:val="000000"/>
          <w:sz w:val="28"/>
          <w:szCs w:val="28"/>
        </w:rPr>
        <w:t> </w:t>
      </w:r>
      <w:r w:rsidRPr="00471756">
        <w:rPr>
          <w:b/>
          <w:bCs/>
          <w:color w:val="000000"/>
          <w:sz w:val="28"/>
          <w:szCs w:val="28"/>
        </w:rPr>
        <w:t>1.ПАСПОРТ ПРОГРАММЫ.</w:t>
      </w:r>
    </w:p>
    <w:tbl>
      <w:tblPr>
        <w:tblW w:w="9750" w:type="dxa"/>
        <w:tblLayout w:type="fixed"/>
        <w:tblCellMar>
          <w:left w:w="0" w:type="dxa"/>
          <w:right w:w="0" w:type="dxa"/>
        </w:tblCellMar>
        <w:tblLook w:val="04A0"/>
      </w:tblPr>
      <w:tblGrid>
        <w:gridCol w:w="3893"/>
        <w:gridCol w:w="5857"/>
      </w:tblGrid>
      <w:tr w:rsidR="00471756" w:rsidRPr="00471756" w:rsidTr="00886766">
        <w:trPr>
          <w:trHeight w:val="473"/>
        </w:trPr>
        <w:tc>
          <w:tcPr>
            <w:tcW w:w="38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756" w:rsidRPr="00471756" w:rsidRDefault="00471756" w:rsidP="00471756">
            <w:pPr>
              <w:pStyle w:val="consplusnormal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471756">
              <w:rPr>
                <w:b/>
                <w:bCs/>
                <w:color w:val="000000"/>
                <w:sz w:val="28"/>
                <w:szCs w:val="28"/>
              </w:rPr>
              <w:t> </w:t>
            </w:r>
            <w:r w:rsidRPr="00471756">
              <w:rPr>
                <w:sz w:val="28"/>
                <w:szCs w:val="28"/>
              </w:rPr>
              <w:t>Наименование программы</w:t>
            </w:r>
          </w:p>
        </w:tc>
        <w:tc>
          <w:tcPr>
            <w:tcW w:w="585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1756" w:rsidRPr="00471756" w:rsidRDefault="00471756" w:rsidP="0047175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71756">
              <w:rPr>
                <w:rFonts w:ascii="Times New Roman" w:hAnsi="Times New Roman" w:cs="Times New Roman"/>
                <w:sz w:val="28"/>
                <w:szCs w:val="28"/>
              </w:rPr>
              <w:t>   Муниципальная  </w:t>
            </w:r>
            <w:r w:rsidRPr="00471756">
              <w:rPr>
                <w:rStyle w:val="apple-converted-space"/>
                <w:rFonts w:ascii="Times New Roman" w:hAnsi="Times New Roman" w:cs="Times New Roman"/>
                <w:sz w:val="28"/>
                <w:szCs w:val="28"/>
              </w:rPr>
              <w:t> </w:t>
            </w:r>
            <w:r w:rsidRPr="00471756">
              <w:rPr>
                <w:rFonts w:ascii="Times New Roman" w:hAnsi="Times New Roman" w:cs="Times New Roman"/>
                <w:sz w:val="28"/>
                <w:szCs w:val="28"/>
              </w:rPr>
              <w:t xml:space="preserve">программа </w:t>
            </w:r>
            <w:r w:rsidRPr="0047175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комплексного развития социальной инфраструктуры </w:t>
            </w:r>
            <w:r w:rsidRPr="00471756">
              <w:rPr>
                <w:rFonts w:ascii="Times New Roman" w:hAnsi="Times New Roman" w:cs="Times New Roman"/>
                <w:sz w:val="28"/>
                <w:szCs w:val="28"/>
              </w:rPr>
              <w:t>Мышланского сельсовета Сузунского района Новосибирской области</w:t>
            </w:r>
            <w:r w:rsidRPr="0047175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на 2017- 2027 гг. (далее - программа)</w:t>
            </w:r>
          </w:p>
        </w:tc>
      </w:tr>
      <w:tr w:rsidR="00471756" w:rsidRPr="00471756" w:rsidTr="00886766">
        <w:trPr>
          <w:trHeight w:val="473"/>
        </w:trPr>
        <w:tc>
          <w:tcPr>
            <w:tcW w:w="38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756" w:rsidRPr="00471756" w:rsidRDefault="00471756" w:rsidP="00471756">
            <w:pPr>
              <w:pStyle w:val="consplusnormal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471756">
              <w:rPr>
                <w:sz w:val="28"/>
                <w:szCs w:val="28"/>
              </w:rPr>
              <w:t>Основание для разработки программы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756" w:rsidRPr="00471756" w:rsidRDefault="00471756" w:rsidP="00471756">
            <w:pPr>
              <w:pStyle w:val="consplusnormal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471756">
              <w:rPr>
                <w:sz w:val="28"/>
                <w:szCs w:val="28"/>
              </w:rPr>
              <w:t>    </w:t>
            </w:r>
            <w:r w:rsidRPr="00471756">
              <w:rPr>
                <w:rStyle w:val="apple-converted-space"/>
                <w:sz w:val="28"/>
                <w:szCs w:val="28"/>
              </w:rPr>
              <w:t> </w:t>
            </w:r>
            <w:r w:rsidRPr="00471756">
              <w:rPr>
                <w:sz w:val="28"/>
                <w:szCs w:val="28"/>
              </w:rPr>
              <w:t>Градостроительный кодекс Российской Федерации от 29.12.2004 г. № 190-ФЗ;</w:t>
            </w:r>
          </w:p>
          <w:p w:rsidR="00471756" w:rsidRPr="00471756" w:rsidRDefault="00471756" w:rsidP="004717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1756">
              <w:rPr>
                <w:rFonts w:ascii="Times New Roman" w:hAnsi="Times New Roman" w:cs="Times New Roman"/>
                <w:sz w:val="28"/>
                <w:szCs w:val="28"/>
              </w:rPr>
              <w:t>    </w:t>
            </w:r>
            <w:r w:rsidRPr="00471756">
              <w:rPr>
                <w:rStyle w:val="apple-converted-space"/>
                <w:rFonts w:ascii="Times New Roman" w:hAnsi="Times New Roman" w:cs="Times New Roman"/>
                <w:sz w:val="28"/>
                <w:szCs w:val="28"/>
              </w:rPr>
              <w:t> </w:t>
            </w:r>
            <w:r w:rsidRPr="00471756">
              <w:rPr>
                <w:rStyle w:val="blk"/>
                <w:rFonts w:ascii="Times New Roman" w:hAnsi="Times New Roman" w:cs="Times New Roman"/>
                <w:sz w:val="28"/>
                <w:szCs w:val="28"/>
              </w:rPr>
              <w:t>Федеральный закон от 29.12.2014 N 456-ФЗ «О внесении изменений в Градостроительный кодекс Российской Федерации и отдельные законодательные акты Российской Федерации»</w:t>
            </w:r>
          </w:p>
          <w:p w:rsidR="00471756" w:rsidRPr="00471756" w:rsidRDefault="00471756" w:rsidP="00471756">
            <w:pPr>
              <w:pStyle w:val="consplustitle0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471756">
              <w:rPr>
                <w:sz w:val="28"/>
                <w:szCs w:val="28"/>
              </w:rPr>
              <w:t>    </w:t>
            </w:r>
            <w:r w:rsidRPr="00471756">
              <w:rPr>
                <w:rStyle w:val="apple-converted-space"/>
                <w:sz w:val="28"/>
                <w:szCs w:val="28"/>
              </w:rPr>
              <w:t> </w:t>
            </w:r>
            <w:r w:rsidRPr="00471756">
              <w:rPr>
                <w:sz w:val="28"/>
                <w:szCs w:val="28"/>
              </w:rPr>
              <w:t>Постановление Правительства Российской Федерации от 01.10.2015 г. № 1050 «Об утверждении требований к программам комплексного развития социальной инфраструктуры поселений, городских округов»;</w:t>
            </w:r>
          </w:p>
          <w:p w:rsidR="00471756" w:rsidRPr="00471756" w:rsidRDefault="00471756" w:rsidP="00471756">
            <w:pPr>
              <w:pStyle w:val="consplustitle0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471756">
              <w:rPr>
                <w:sz w:val="28"/>
                <w:szCs w:val="28"/>
              </w:rPr>
              <w:t>    </w:t>
            </w:r>
            <w:r w:rsidRPr="00471756">
              <w:rPr>
                <w:rStyle w:val="apple-converted-space"/>
                <w:sz w:val="28"/>
                <w:szCs w:val="28"/>
              </w:rPr>
              <w:t> </w:t>
            </w:r>
            <w:r w:rsidRPr="00471756">
              <w:rPr>
                <w:sz w:val="28"/>
                <w:szCs w:val="28"/>
              </w:rPr>
              <w:t>Устав Мышланского сельсовета Сузунского района Новосибирской области;</w:t>
            </w:r>
            <w:r w:rsidRPr="00471756">
              <w:rPr>
                <w:sz w:val="28"/>
                <w:szCs w:val="28"/>
              </w:rPr>
              <w:br/>
              <w:t>    </w:t>
            </w:r>
            <w:r w:rsidRPr="00471756">
              <w:rPr>
                <w:rStyle w:val="apple-converted-space"/>
                <w:sz w:val="28"/>
                <w:szCs w:val="28"/>
              </w:rPr>
              <w:t> </w:t>
            </w:r>
            <w:r w:rsidRPr="00471756">
              <w:rPr>
                <w:sz w:val="28"/>
                <w:szCs w:val="28"/>
              </w:rPr>
              <w:t>Генеральный план</w:t>
            </w:r>
            <w:r w:rsidRPr="00471756">
              <w:rPr>
                <w:rStyle w:val="apple-converted-space"/>
                <w:sz w:val="28"/>
                <w:szCs w:val="28"/>
              </w:rPr>
              <w:t xml:space="preserve">  </w:t>
            </w:r>
            <w:r w:rsidRPr="00471756">
              <w:rPr>
                <w:sz w:val="28"/>
                <w:szCs w:val="28"/>
              </w:rPr>
              <w:t xml:space="preserve">Мышланского  сельсовета Сузунского района Новосибирской области  </w:t>
            </w:r>
          </w:p>
        </w:tc>
      </w:tr>
      <w:tr w:rsidR="00471756" w:rsidRPr="00471756" w:rsidTr="00886766">
        <w:trPr>
          <w:trHeight w:val="473"/>
        </w:trPr>
        <w:tc>
          <w:tcPr>
            <w:tcW w:w="3892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756" w:rsidRPr="00471756" w:rsidRDefault="00471756" w:rsidP="00471756">
            <w:pPr>
              <w:pStyle w:val="consplusnormal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471756">
              <w:rPr>
                <w:sz w:val="28"/>
                <w:szCs w:val="28"/>
              </w:rPr>
              <w:t>Наименование заказчика и разработчиков программы, их местонахождение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1756" w:rsidRPr="00471756" w:rsidRDefault="00471756" w:rsidP="00471756">
            <w:pPr>
              <w:pStyle w:val="consplusnormal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471756">
              <w:rPr>
                <w:sz w:val="28"/>
                <w:szCs w:val="28"/>
              </w:rPr>
              <w:t>    </w:t>
            </w:r>
            <w:r w:rsidRPr="00471756">
              <w:rPr>
                <w:rStyle w:val="apple-converted-space"/>
                <w:sz w:val="28"/>
                <w:szCs w:val="28"/>
              </w:rPr>
              <w:t> </w:t>
            </w:r>
            <w:r w:rsidRPr="00471756">
              <w:rPr>
                <w:sz w:val="28"/>
                <w:szCs w:val="28"/>
              </w:rPr>
              <w:t>Исполнительно-распорядительный орган</w:t>
            </w:r>
          </w:p>
          <w:p w:rsidR="00471756" w:rsidRPr="00471756" w:rsidRDefault="00471756" w:rsidP="004717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1756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 - администрация Мышланского сельсовета Сузунского района Новосибирской области (далее – администрация муниципального образования)</w:t>
            </w:r>
          </w:p>
          <w:p w:rsidR="00471756" w:rsidRPr="00471756" w:rsidRDefault="00471756" w:rsidP="00471756">
            <w:pPr>
              <w:pStyle w:val="consplusnormal1"/>
              <w:spacing w:before="0" w:beforeAutospacing="0" w:after="0" w:afterAutospacing="0"/>
              <w:jc w:val="both"/>
              <w:rPr>
                <w:sz w:val="16"/>
                <w:szCs w:val="16"/>
              </w:rPr>
            </w:pPr>
          </w:p>
          <w:p w:rsidR="00471756" w:rsidRPr="00471756" w:rsidRDefault="00471756" w:rsidP="00471756">
            <w:pPr>
              <w:pStyle w:val="consplusnormal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471756">
              <w:rPr>
                <w:sz w:val="28"/>
                <w:szCs w:val="28"/>
              </w:rPr>
              <w:t>633650, Новосибирская область, Сузунский район, с. Мышланка, ул. Советская, д. 50</w:t>
            </w:r>
          </w:p>
        </w:tc>
      </w:tr>
      <w:tr w:rsidR="00471756" w:rsidRPr="00471756" w:rsidTr="00886766">
        <w:trPr>
          <w:trHeight w:val="441"/>
        </w:trPr>
        <w:tc>
          <w:tcPr>
            <w:tcW w:w="3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756" w:rsidRPr="00471756" w:rsidRDefault="00471756" w:rsidP="00471756">
            <w:pPr>
              <w:pStyle w:val="consplusnormal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471756">
              <w:rPr>
                <w:sz w:val="28"/>
                <w:szCs w:val="28"/>
              </w:rPr>
              <w:t>Цели программы</w:t>
            </w:r>
          </w:p>
        </w:tc>
        <w:tc>
          <w:tcPr>
            <w:tcW w:w="5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756" w:rsidRPr="00471756" w:rsidRDefault="00471756" w:rsidP="00471756">
            <w:pPr>
              <w:pStyle w:val="consplusnormal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471756">
              <w:rPr>
                <w:rStyle w:val="blk"/>
                <w:sz w:val="28"/>
                <w:szCs w:val="28"/>
              </w:rPr>
              <w:t>    </w:t>
            </w:r>
            <w:r w:rsidRPr="00471756">
              <w:rPr>
                <w:rStyle w:val="apple-converted-space"/>
                <w:sz w:val="28"/>
                <w:szCs w:val="28"/>
              </w:rPr>
              <w:t> </w:t>
            </w:r>
            <w:r w:rsidRPr="00471756">
              <w:rPr>
                <w:rStyle w:val="blk"/>
                <w:sz w:val="28"/>
                <w:szCs w:val="28"/>
              </w:rPr>
              <w:t>Обеспечение сбалансированного, перспективного</w:t>
            </w:r>
            <w:r w:rsidRPr="00471756">
              <w:rPr>
                <w:rStyle w:val="apple-converted-space"/>
                <w:sz w:val="28"/>
                <w:szCs w:val="28"/>
              </w:rPr>
              <w:t> </w:t>
            </w:r>
            <w:r w:rsidRPr="00471756">
              <w:rPr>
                <w:rStyle w:val="f"/>
                <w:sz w:val="28"/>
                <w:szCs w:val="28"/>
              </w:rPr>
              <w:t>развития</w:t>
            </w:r>
            <w:r w:rsidRPr="00471756">
              <w:rPr>
                <w:rStyle w:val="apple-converted-space"/>
                <w:sz w:val="28"/>
                <w:szCs w:val="28"/>
              </w:rPr>
              <w:t> </w:t>
            </w:r>
            <w:r w:rsidRPr="00471756">
              <w:rPr>
                <w:rStyle w:val="f"/>
                <w:sz w:val="28"/>
                <w:szCs w:val="28"/>
              </w:rPr>
              <w:t>социальной</w:t>
            </w:r>
            <w:r w:rsidRPr="00471756">
              <w:rPr>
                <w:rStyle w:val="apple-converted-space"/>
                <w:sz w:val="28"/>
                <w:szCs w:val="28"/>
              </w:rPr>
              <w:t> </w:t>
            </w:r>
            <w:r w:rsidRPr="00471756">
              <w:rPr>
                <w:rStyle w:val="blk"/>
                <w:sz w:val="28"/>
                <w:szCs w:val="28"/>
              </w:rPr>
              <w:t xml:space="preserve">инфраструктуры поселения в соответствии с потребностями населения в объектах </w:t>
            </w:r>
            <w:r w:rsidRPr="00471756">
              <w:rPr>
                <w:rStyle w:val="blk"/>
                <w:sz w:val="28"/>
                <w:szCs w:val="28"/>
              </w:rPr>
              <w:lastRenderedPageBreak/>
              <w:t>социальной инфраструктуры местного значения;</w:t>
            </w:r>
          </w:p>
          <w:p w:rsidR="00471756" w:rsidRPr="00471756" w:rsidRDefault="00471756" w:rsidP="00471756">
            <w:pPr>
              <w:pStyle w:val="consplusnormal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471756">
              <w:rPr>
                <w:rStyle w:val="blk"/>
                <w:sz w:val="28"/>
                <w:szCs w:val="28"/>
              </w:rPr>
              <w:t>    </w:t>
            </w:r>
            <w:r w:rsidRPr="00471756">
              <w:rPr>
                <w:rStyle w:val="apple-converted-space"/>
                <w:sz w:val="28"/>
                <w:szCs w:val="28"/>
              </w:rPr>
              <w:t> </w:t>
            </w:r>
            <w:r w:rsidRPr="00471756">
              <w:rPr>
                <w:rStyle w:val="blk"/>
                <w:sz w:val="28"/>
                <w:szCs w:val="28"/>
              </w:rPr>
              <w:t>Создание</w:t>
            </w:r>
            <w:r w:rsidRPr="00471756">
              <w:rPr>
                <w:rStyle w:val="apple-converted-space"/>
                <w:sz w:val="28"/>
                <w:szCs w:val="28"/>
              </w:rPr>
              <w:t> </w:t>
            </w:r>
            <w:r w:rsidRPr="00471756">
              <w:rPr>
                <w:sz w:val="28"/>
                <w:szCs w:val="28"/>
              </w:rPr>
              <w:t>комфортных условий жизни населения, улучшение качества жизни в поселении для полноценного и всестороннего развития личности и удовлетворения ее духовных и культурных потребностей.    </w:t>
            </w:r>
          </w:p>
        </w:tc>
      </w:tr>
      <w:tr w:rsidR="00471756" w:rsidRPr="00471756" w:rsidTr="00886766">
        <w:trPr>
          <w:trHeight w:val="441"/>
        </w:trPr>
        <w:tc>
          <w:tcPr>
            <w:tcW w:w="389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756" w:rsidRPr="00471756" w:rsidRDefault="00471756" w:rsidP="00471756">
            <w:pPr>
              <w:pStyle w:val="consplusnormal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471756">
              <w:rPr>
                <w:sz w:val="28"/>
                <w:szCs w:val="28"/>
              </w:rPr>
              <w:lastRenderedPageBreak/>
              <w:t>Задачи программы</w:t>
            </w:r>
          </w:p>
        </w:tc>
        <w:tc>
          <w:tcPr>
            <w:tcW w:w="5855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756" w:rsidRPr="00471756" w:rsidRDefault="00471756" w:rsidP="00471756">
            <w:pPr>
              <w:pStyle w:val="consplusnormal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471756">
              <w:rPr>
                <w:rStyle w:val="blk"/>
                <w:sz w:val="28"/>
                <w:szCs w:val="28"/>
              </w:rPr>
              <w:t>    </w:t>
            </w:r>
            <w:r w:rsidRPr="00471756">
              <w:rPr>
                <w:rStyle w:val="apple-converted-space"/>
                <w:sz w:val="28"/>
                <w:szCs w:val="28"/>
              </w:rPr>
              <w:t> </w:t>
            </w:r>
            <w:r w:rsidRPr="00471756">
              <w:rPr>
                <w:rStyle w:val="blk"/>
                <w:sz w:val="28"/>
                <w:szCs w:val="28"/>
              </w:rPr>
              <w:t>Повышение уровня обеспеченности населения объектами культуры, физической культуры и массового спорта;</w:t>
            </w:r>
          </w:p>
          <w:p w:rsidR="00471756" w:rsidRPr="00471756" w:rsidRDefault="00471756" w:rsidP="00471756">
            <w:pPr>
              <w:pStyle w:val="consplusnormal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471756">
              <w:rPr>
                <w:rStyle w:val="blk"/>
                <w:sz w:val="28"/>
                <w:szCs w:val="28"/>
              </w:rPr>
              <w:t>    </w:t>
            </w:r>
            <w:r w:rsidRPr="00471756">
              <w:rPr>
                <w:rStyle w:val="apple-converted-space"/>
                <w:sz w:val="28"/>
                <w:szCs w:val="28"/>
              </w:rPr>
              <w:t> </w:t>
            </w:r>
            <w:r w:rsidRPr="00471756">
              <w:rPr>
                <w:rStyle w:val="blk"/>
                <w:sz w:val="28"/>
                <w:szCs w:val="28"/>
              </w:rPr>
              <w:t>Обеспечение доступности объектов социальной инфраструктуры поселения для населения;</w:t>
            </w:r>
          </w:p>
          <w:p w:rsidR="00471756" w:rsidRPr="00471756" w:rsidRDefault="00471756" w:rsidP="00471756">
            <w:pPr>
              <w:pStyle w:val="consplusnormal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471756">
              <w:rPr>
                <w:rStyle w:val="blk"/>
                <w:sz w:val="28"/>
                <w:szCs w:val="28"/>
              </w:rPr>
              <w:t>    </w:t>
            </w:r>
            <w:r w:rsidRPr="00471756">
              <w:rPr>
                <w:rStyle w:val="apple-converted-space"/>
                <w:sz w:val="28"/>
                <w:szCs w:val="28"/>
              </w:rPr>
              <w:t> </w:t>
            </w:r>
            <w:r w:rsidRPr="00471756">
              <w:rPr>
                <w:rStyle w:val="blk"/>
                <w:sz w:val="28"/>
                <w:szCs w:val="28"/>
              </w:rPr>
              <w:t>Расширение перечня услуг социальной инфраструктуры, оказываемых населению;</w:t>
            </w:r>
          </w:p>
          <w:p w:rsidR="00471756" w:rsidRPr="00471756" w:rsidRDefault="00471756" w:rsidP="00471756">
            <w:pPr>
              <w:pStyle w:val="consplusnormal1"/>
              <w:spacing w:before="0" w:beforeAutospacing="0" w:after="0" w:afterAutospacing="0"/>
              <w:jc w:val="both"/>
              <w:rPr>
                <w:rStyle w:val="blk"/>
                <w:sz w:val="28"/>
                <w:szCs w:val="28"/>
              </w:rPr>
            </w:pPr>
            <w:r w:rsidRPr="00471756">
              <w:rPr>
                <w:rStyle w:val="blk"/>
                <w:sz w:val="28"/>
                <w:szCs w:val="28"/>
              </w:rPr>
              <w:t>    </w:t>
            </w:r>
            <w:r w:rsidRPr="00471756">
              <w:rPr>
                <w:rStyle w:val="apple-converted-space"/>
                <w:sz w:val="28"/>
                <w:szCs w:val="28"/>
              </w:rPr>
              <w:t> </w:t>
            </w:r>
            <w:r w:rsidRPr="00471756">
              <w:rPr>
                <w:rStyle w:val="blk"/>
                <w:sz w:val="28"/>
                <w:szCs w:val="28"/>
              </w:rPr>
              <w:t>Повышение эффективности использования объектов социальной инфраструктуры.</w:t>
            </w:r>
          </w:p>
          <w:p w:rsidR="00471756" w:rsidRPr="00471756" w:rsidRDefault="00471756" w:rsidP="00471756">
            <w:pPr>
              <w:pStyle w:val="consplusnormal1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</w:p>
        </w:tc>
      </w:tr>
      <w:tr w:rsidR="00471756" w:rsidRPr="00471756" w:rsidTr="00886766">
        <w:trPr>
          <w:trHeight w:val="441"/>
        </w:trPr>
        <w:tc>
          <w:tcPr>
            <w:tcW w:w="38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756" w:rsidRPr="00471756" w:rsidRDefault="00471756" w:rsidP="00471756">
            <w:pPr>
              <w:pStyle w:val="consplusnormal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471756">
              <w:rPr>
                <w:sz w:val="28"/>
                <w:szCs w:val="28"/>
              </w:rPr>
              <w:t>Целевые показатели (индикаторы) </w:t>
            </w:r>
            <w:r w:rsidRPr="00471756">
              <w:rPr>
                <w:rStyle w:val="apple-converted-space"/>
                <w:sz w:val="28"/>
                <w:szCs w:val="28"/>
              </w:rPr>
              <w:t> </w:t>
            </w:r>
            <w:r w:rsidRPr="00471756">
              <w:rPr>
                <w:sz w:val="28"/>
                <w:szCs w:val="28"/>
              </w:rPr>
              <w:t>обеспеченности населения объектами социальной инфраструктуры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756" w:rsidRPr="00471756" w:rsidRDefault="00471756" w:rsidP="00471756">
            <w:pPr>
              <w:pStyle w:val="consplusnormal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471756">
              <w:rPr>
                <w:sz w:val="28"/>
                <w:szCs w:val="28"/>
              </w:rPr>
              <w:t>- Обеспеченность клубами в поселении;</w:t>
            </w:r>
          </w:p>
          <w:p w:rsidR="00471756" w:rsidRPr="00471756" w:rsidRDefault="00471756" w:rsidP="00471756">
            <w:pPr>
              <w:pStyle w:val="consplusnormal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471756">
              <w:rPr>
                <w:sz w:val="28"/>
                <w:szCs w:val="28"/>
              </w:rPr>
              <w:t>- Количество детских игровых площадок;</w:t>
            </w:r>
          </w:p>
          <w:p w:rsidR="00471756" w:rsidRPr="00471756" w:rsidRDefault="00471756" w:rsidP="00471756">
            <w:pPr>
              <w:pStyle w:val="consplusnormal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471756">
              <w:rPr>
                <w:sz w:val="28"/>
                <w:szCs w:val="28"/>
              </w:rPr>
              <w:t>- Количество обустроенных зон отдыха;</w:t>
            </w:r>
          </w:p>
          <w:p w:rsidR="00471756" w:rsidRPr="00471756" w:rsidRDefault="00471756" w:rsidP="00471756">
            <w:pPr>
              <w:pStyle w:val="consplusnormal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471756">
              <w:rPr>
                <w:sz w:val="28"/>
                <w:szCs w:val="28"/>
              </w:rPr>
              <w:t>- Объем средств, направленных на реализацию мероприятий по строительству, реконструкции, модернизации объектов культуры;</w:t>
            </w:r>
          </w:p>
          <w:p w:rsidR="00471756" w:rsidRPr="00471756" w:rsidRDefault="00471756" w:rsidP="00471756">
            <w:pPr>
              <w:pStyle w:val="consplusnormal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471756">
              <w:rPr>
                <w:sz w:val="28"/>
                <w:szCs w:val="28"/>
              </w:rPr>
              <w:t>- Обеспеченность населения плоскостными сооружениями;</w:t>
            </w:r>
          </w:p>
          <w:p w:rsidR="00471756" w:rsidRPr="00471756" w:rsidRDefault="00471756" w:rsidP="00471756">
            <w:pPr>
              <w:pStyle w:val="consplusnormal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471756">
              <w:rPr>
                <w:sz w:val="28"/>
                <w:szCs w:val="28"/>
              </w:rPr>
              <w:t>- Доля населения, систематически занимающегося спортом;</w:t>
            </w:r>
          </w:p>
          <w:p w:rsidR="00471756" w:rsidRPr="00471756" w:rsidRDefault="00471756" w:rsidP="00471756">
            <w:pPr>
              <w:pStyle w:val="consplusnormal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471756">
              <w:rPr>
                <w:sz w:val="28"/>
                <w:szCs w:val="28"/>
              </w:rPr>
              <w:t>- Объем средств, направленных на реализацию мероприятий по строительству, реконструкции, модернизации объектов физической культуры и спорта.</w:t>
            </w:r>
          </w:p>
          <w:p w:rsidR="00471756" w:rsidRPr="00471756" w:rsidRDefault="00471756" w:rsidP="00471756">
            <w:pPr>
              <w:pStyle w:val="consplusnormal1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</w:p>
        </w:tc>
      </w:tr>
      <w:tr w:rsidR="00471756" w:rsidRPr="00471756" w:rsidTr="00886766">
        <w:trPr>
          <w:trHeight w:val="441"/>
        </w:trPr>
        <w:tc>
          <w:tcPr>
            <w:tcW w:w="38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756" w:rsidRPr="00471756" w:rsidRDefault="00471756" w:rsidP="00471756">
            <w:pPr>
              <w:pStyle w:val="consplusnormal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471756">
              <w:rPr>
                <w:sz w:val="28"/>
                <w:szCs w:val="28"/>
              </w:rPr>
              <w:t>Описание запланированных мероприятий (инвестиционных проектов) по проектированию, строительству, реконструкции объектов социальной инфраструктуры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1756" w:rsidRPr="00471756" w:rsidRDefault="00471756" w:rsidP="004717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1756">
              <w:rPr>
                <w:rFonts w:ascii="Times New Roman" w:hAnsi="Times New Roman" w:cs="Times New Roman"/>
                <w:sz w:val="28"/>
                <w:szCs w:val="28"/>
              </w:rPr>
              <w:t>Мероприятия программы, направленные  на развитие объектов социальной инфраструктуры по направлениям:</w:t>
            </w:r>
          </w:p>
          <w:p w:rsidR="00471756" w:rsidRPr="00471756" w:rsidRDefault="00471756" w:rsidP="004717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1756">
              <w:rPr>
                <w:rFonts w:ascii="Times New Roman" w:hAnsi="Times New Roman" w:cs="Times New Roman"/>
                <w:sz w:val="28"/>
                <w:szCs w:val="28"/>
              </w:rPr>
              <w:t>1. Образование:</w:t>
            </w:r>
          </w:p>
          <w:p w:rsidR="00471756" w:rsidRPr="00471756" w:rsidRDefault="00471756" w:rsidP="004717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1756">
              <w:rPr>
                <w:rFonts w:ascii="Times New Roman" w:hAnsi="Times New Roman" w:cs="Times New Roman"/>
                <w:sz w:val="28"/>
                <w:szCs w:val="28"/>
              </w:rPr>
              <w:t>- мероприятия не предусмотрены.</w:t>
            </w:r>
          </w:p>
          <w:p w:rsidR="00471756" w:rsidRPr="00471756" w:rsidRDefault="00471756" w:rsidP="004717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1756">
              <w:rPr>
                <w:rFonts w:ascii="Times New Roman" w:hAnsi="Times New Roman" w:cs="Times New Roman"/>
                <w:sz w:val="28"/>
                <w:szCs w:val="28"/>
              </w:rPr>
              <w:t>2. Здравоохранение:</w:t>
            </w:r>
          </w:p>
          <w:p w:rsidR="00471756" w:rsidRPr="00471756" w:rsidRDefault="00471756" w:rsidP="004717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1756">
              <w:rPr>
                <w:rFonts w:ascii="Times New Roman" w:hAnsi="Times New Roman" w:cs="Times New Roman"/>
                <w:sz w:val="28"/>
                <w:szCs w:val="28"/>
              </w:rPr>
              <w:t>- строительство ФАП.</w:t>
            </w:r>
          </w:p>
          <w:p w:rsidR="00471756" w:rsidRPr="00471756" w:rsidRDefault="00471756" w:rsidP="004717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1756">
              <w:rPr>
                <w:rFonts w:ascii="Times New Roman" w:hAnsi="Times New Roman" w:cs="Times New Roman"/>
                <w:sz w:val="28"/>
                <w:szCs w:val="28"/>
              </w:rPr>
              <w:t>3. Физическая культура и массовый спорт:</w:t>
            </w:r>
          </w:p>
          <w:p w:rsidR="00471756" w:rsidRPr="00471756" w:rsidRDefault="00471756" w:rsidP="004717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1756">
              <w:rPr>
                <w:rFonts w:ascii="Times New Roman" w:hAnsi="Times New Roman" w:cs="Times New Roman"/>
                <w:sz w:val="28"/>
                <w:szCs w:val="28"/>
              </w:rPr>
              <w:t xml:space="preserve">- строительство универсальной спортивной площадки </w:t>
            </w:r>
            <w:proofErr w:type="gramStart"/>
            <w:r w:rsidRPr="00471756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471756">
              <w:rPr>
                <w:rFonts w:ascii="Times New Roman" w:hAnsi="Times New Roman" w:cs="Times New Roman"/>
                <w:sz w:val="28"/>
                <w:szCs w:val="28"/>
              </w:rPr>
              <w:t xml:space="preserve"> с. Мышланка.</w:t>
            </w:r>
          </w:p>
          <w:p w:rsidR="00471756" w:rsidRPr="00471756" w:rsidRDefault="00471756" w:rsidP="004717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1756">
              <w:rPr>
                <w:rFonts w:ascii="Times New Roman" w:hAnsi="Times New Roman" w:cs="Times New Roman"/>
                <w:sz w:val="28"/>
                <w:szCs w:val="28"/>
              </w:rPr>
              <w:t>4. Культура:</w:t>
            </w:r>
          </w:p>
          <w:p w:rsidR="00471756" w:rsidRPr="00471756" w:rsidRDefault="00471756" w:rsidP="004717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175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- строительство  детской площадки </w:t>
            </w:r>
            <w:proofErr w:type="gramStart"/>
            <w:r w:rsidRPr="00471756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471756">
              <w:rPr>
                <w:rFonts w:ascii="Times New Roman" w:hAnsi="Times New Roman" w:cs="Times New Roman"/>
                <w:sz w:val="28"/>
                <w:szCs w:val="28"/>
              </w:rPr>
              <w:t xml:space="preserve"> с. Мышланка.</w:t>
            </w:r>
          </w:p>
          <w:p w:rsidR="00471756" w:rsidRPr="00471756" w:rsidRDefault="00471756" w:rsidP="004717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71756" w:rsidRPr="00471756" w:rsidTr="00886766">
        <w:trPr>
          <w:trHeight w:val="441"/>
        </w:trPr>
        <w:tc>
          <w:tcPr>
            <w:tcW w:w="38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756" w:rsidRPr="00471756" w:rsidRDefault="00471756" w:rsidP="00471756">
            <w:pPr>
              <w:pStyle w:val="consplusnormal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471756">
              <w:rPr>
                <w:sz w:val="28"/>
                <w:szCs w:val="28"/>
              </w:rPr>
              <w:lastRenderedPageBreak/>
              <w:t>Срок и этапы реализации программы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756" w:rsidRPr="00471756" w:rsidRDefault="00471756" w:rsidP="00471756">
            <w:pPr>
              <w:pStyle w:val="consplusnormal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471756">
              <w:rPr>
                <w:sz w:val="28"/>
                <w:szCs w:val="28"/>
              </w:rPr>
              <w:t>   </w:t>
            </w:r>
            <w:r w:rsidRPr="00471756">
              <w:rPr>
                <w:rStyle w:val="apple-converted-space"/>
                <w:sz w:val="28"/>
                <w:szCs w:val="28"/>
              </w:rPr>
              <w:t> </w:t>
            </w:r>
            <w:r w:rsidRPr="00471756">
              <w:rPr>
                <w:sz w:val="28"/>
                <w:szCs w:val="28"/>
              </w:rPr>
              <w:t xml:space="preserve">Срок реализации программы: </w:t>
            </w:r>
            <w:smartTag w:uri="urn:schemas-microsoft-com:office:smarttags" w:element="metricconverter">
              <w:smartTagPr>
                <w:attr w:name="ProductID" w:val="2017 г"/>
              </w:smartTagPr>
              <w:r w:rsidRPr="00471756">
                <w:rPr>
                  <w:sz w:val="28"/>
                  <w:szCs w:val="28"/>
                </w:rPr>
                <w:t>2017 г</w:t>
              </w:r>
            </w:smartTag>
            <w:r w:rsidRPr="00471756">
              <w:rPr>
                <w:sz w:val="28"/>
                <w:szCs w:val="28"/>
              </w:rPr>
              <w:t xml:space="preserve"> - 2027 гг.</w:t>
            </w:r>
          </w:p>
          <w:p w:rsidR="00471756" w:rsidRPr="00471756" w:rsidRDefault="00471756" w:rsidP="00471756">
            <w:pPr>
              <w:pStyle w:val="consplusnormal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471756">
              <w:rPr>
                <w:sz w:val="28"/>
                <w:szCs w:val="28"/>
              </w:rPr>
              <w:t>   </w:t>
            </w:r>
            <w:r w:rsidRPr="00471756">
              <w:rPr>
                <w:rStyle w:val="apple-converted-space"/>
                <w:sz w:val="28"/>
                <w:szCs w:val="28"/>
              </w:rPr>
              <w:t> </w:t>
            </w:r>
            <w:r w:rsidRPr="00471756">
              <w:rPr>
                <w:sz w:val="28"/>
                <w:szCs w:val="28"/>
              </w:rPr>
              <w:t>Этапы реализации:</w:t>
            </w:r>
          </w:p>
          <w:p w:rsidR="00471756" w:rsidRPr="00471756" w:rsidRDefault="00471756" w:rsidP="00471756">
            <w:pPr>
              <w:pStyle w:val="consplusnormal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471756">
              <w:rPr>
                <w:sz w:val="28"/>
                <w:szCs w:val="28"/>
              </w:rPr>
              <w:t>1 этап - 2017 - 2021 гг.</w:t>
            </w:r>
          </w:p>
          <w:p w:rsidR="00471756" w:rsidRPr="00471756" w:rsidRDefault="00471756" w:rsidP="00471756">
            <w:pPr>
              <w:pStyle w:val="consplusnormal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471756">
              <w:rPr>
                <w:sz w:val="28"/>
                <w:szCs w:val="28"/>
              </w:rPr>
              <w:t>2 этап - 2022 - 2027 гг.</w:t>
            </w:r>
          </w:p>
        </w:tc>
      </w:tr>
      <w:tr w:rsidR="00471756" w:rsidRPr="00471756" w:rsidTr="00886766">
        <w:trPr>
          <w:trHeight w:val="441"/>
        </w:trPr>
        <w:tc>
          <w:tcPr>
            <w:tcW w:w="38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756" w:rsidRPr="00471756" w:rsidRDefault="00471756" w:rsidP="00471756">
            <w:pPr>
              <w:pStyle w:val="consplusnormal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471756">
              <w:rPr>
                <w:sz w:val="28"/>
                <w:szCs w:val="28"/>
              </w:rPr>
              <w:t>Объемы и источники финансирования программы</w:t>
            </w:r>
          </w:p>
          <w:p w:rsidR="00471756" w:rsidRPr="00471756" w:rsidRDefault="00471756" w:rsidP="00471756">
            <w:pPr>
              <w:pStyle w:val="consplusnormal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471756">
              <w:rPr>
                <w:sz w:val="28"/>
                <w:szCs w:val="28"/>
              </w:rPr>
              <w:t> 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756" w:rsidRPr="00471756" w:rsidRDefault="00471756" w:rsidP="00471756">
            <w:pPr>
              <w:pStyle w:val="consplusnormal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471756">
              <w:rPr>
                <w:sz w:val="28"/>
                <w:szCs w:val="28"/>
              </w:rPr>
              <w:t>    </w:t>
            </w:r>
            <w:r w:rsidRPr="00471756">
              <w:rPr>
                <w:rStyle w:val="apple-converted-space"/>
                <w:sz w:val="28"/>
                <w:szCs w:val="28"/>
              </w:rPr>
              <w:t> </w:t>
            </w:r>
            <w:r w:rsidRPr="00471756">
              <w:rPr>
                <w:sz w:val="28"/>
                <w:szCs w:val="28"/>
              </w:rPr>
              <w:t>Средства бюджетов всех уровней и внебюджетные источники, направляемые на реализацию инвестиционных проектов на территории поселения.</w:t>
            </w:r>
          </w:p>
          <w:p w:rsidR="00471756" w:rsidRPr="00471756" w:rsidRDefault="00471756" w:rsidP="00471756">
            <w:pPr>
              <w:pStyle w:val="consplusnormal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471756">
              <w:rPr>
                <w:sz w:val="28"/>
                <w:szCs w:val="28"/>
              </w:rPr>
              <w:t>    </w:t>
            </w:r>
            <w:r w:rsidRPr="00471756">
              <w:rPr>
                <w:rStyle w:val="apple-converted-space"/>
                <w:sz w:val="28"/>
                <w:szCs w:val="28"/>
              </w:rPr>
              <w:t> </w:t>
            </w:r>
            <w:r w:rsidRPr="00471756">
              <w:rPr>
                <w:sz w:val="28"/>
                <w:szCs w:val="28"/>
              </w:rPr>
              <w:t>Общий объем финансирования 10 тыс. руб.</w:t>
            </w:r>
          </w:p>
          <w:p w:rsidR="00471756" w:rsidRPr="00471756" w:rsidRDefault="00471756" w:rsidP="00471756">
            <w:pPr>
              <w:pStyle w:val="consplusnormal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471756">
              <w:rPr>
                <w:sz w:val="28"/>
                <w:szCs w:val="28"/>
              </w:rPr>
              <w:t>в том числе по этапам реализации:</w:t>
            </w:r>
          </w:p>
          <w:p w:rsidR="00471756" w:rsidRPr="00471756" w:rsidRDefault="00471756" w:rsidP="00471756">
            <w:pPr>
              <w:pStyle w:val="consplusnormal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2017 г"/>
              </w:smartTagPr>
              <w:r w:rsidRPr="00471756">
                <w:rPr>
                  <w:sz w:val="28"/>
                  <w:szCs w:val="28"/>
                </w:rPr>
                <w:t>2017 г</w:t>
              </w:r>
            </w:smartTag>
            <w:r w:rsidRPr="00471756">
              <w:rPr>
                <w:sz w:val="28"/>
                <w:szCs w:val="28"/>
              </w:rPr>
              <w:t>. –0 тыс. руб.;</w:t>
            </w:r>
          </w:p>
          <w:p w:rsidR="00471756" w:rsidRPr="00471756" w:rsidRDefault="00471756" w:rsidP="00471756">
            <w:pPr>
              <w:pStyle w:val="consplusnormal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2018 г"/>
              </w:smartTagPr>
              <w:r w:rsidRPr="00471756">
                <w:rPr>
                  <w:sz w:val="28"/>
                  <w:szCs w:val="28"/>
                </w:rPr>
                <w:t>2018 г</w:t>
              </w:r>
            </w:smartTag>
            <w:r w:rsidRPr="00471756">
              <w:rPr>
                <w:sz w:val="28"/>
                <w:szCs w:val="28"/>
              </w:rPr>
              <w:t>. – 0 тыс. руб.;</w:t>
            </w:r>
          </w:p>
          <w:p w:rsidR="00471756" w:rsidRPr="00471756" w:rsidRDefault="00471756" w:rsidP="00471756">
            <w:pPr>
              <w:pStyle w:val="consplusnormal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2019 г"/>
              </w:smartTagPr>
              <w:r w:rsidRPr="00471756">
                <w:rPr>
                  <w:sz w:val="28"/>
                  <w:szCs w:val="28"/>
                </w:rPr>
                <w:t>2019 г</w:t>
              </w:r>
            </w:smartTag>
            <w:r w:rsidRPr="00471756">
              <w:rPr>
                <w:sz w:val="28"/>
                <w:szCs w:val="28"/>
              </w:rPr>
              <w:t>. – 0  тыс. руб.;</w:t>
            </w:r>
          </w:p>
          <w:p w:rsidR="00471756" w:rsidRPr="00471756" w:rsidRDefault="00471756" w:rsidP="00471756">
            <w:pPr>
              <w:pStyle w:val="consplusnormal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2020 г"/>
              </w:smartTagPr>
              <w:r w:rsidRPr="00471756">
                <w:rPr>
                  <w:sz w:val="28"/>
                  <w:szCs w:val="28"/>
                </w:rPr>
                <w:t>2020 г</w:t>
              </w:r>
            </w:smartTag>
            <w:r w:rsidRPr="00471756">
              <w:rPr>
                <w:sz w:val="28"/>
                <w:szCs w:val="28"/>
              </w:rPr>
              <w:t>. – 0  тыс. руб.;</w:t>
            </w:r>
          </w:p>
          <w:p w:rsidR="00471756" w:rsidRPr="00471756" w:rsidRDefault="00471756" w:rsidP="00471756">
            <w:pPr>
              <w:pStyle w:val="consplusnormal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2021 г"/>
              </w:smartTagPr>
              <w:r w:rsidRPr="00471756">
                <w:rPr>
                  <w:sz w:val="28"/>
                  <w:szCs w:val="28"/>
                </w:rPr>
                <w:t>2021 г</w:t>
              </w:r>
            </w:smartTag>
            <w:r w:rsidRPr="00471756">
              <w:rPr>
                <w:sz w:val="28"/>
                <w:szCs w:val="28"/>
              </w:rPr>
              <w:t>. – 5 тыс. руб.;</w:t>
            </w:r>
          </w:p>
          <w:p w:rsidR="00471756" w:rsidRPr="00471756" w:rsidRDefault="00471756" w:rsidP="00471756">
            <w:pPr>
              <w:pStyle w:val="consplusnormal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471756">
              <w:rPr>
                <w:sz w:val="28"/>
                <w:szCs w:val="28"/>
              </w:rPr>
              <w:t>2022-2027  гг. – 5 тыс. руб.</w:t>
            </w:r>
          </w:p>
          <w:p w:rsidR="00471756" w:rsidRPr="00471756" w:rsidRDefault="00471756" w:rsidP="00471756">
            <w:pPr>
              <w:pStyle w:val="consplusnormal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471756">
              <w:rPr>
                <w:sz w:val="28"/>
                <w:szCs w:val="28"/>
              </w:rPr>
              <w:t>    </w:t>
            </w:r>
            <w:r w:rsidRPr="00471756">
              <w:rPr>
                <w:rStyle w:val="apple-converted-space"/>
                <w:sz w:val="28"/>
                <w:szCs w:val="28"/>
              </w:rPr>
              <w:t> </w:t>
            </w:r>
            <w:r w:rsidRPr="00471756">
              <w:rPr>
                <w:sz w:val="28"/>
                <w:szCs w:val="28"/>
              </w:rPr>
              <w:t>Объемы финансирования носят прогнозный характер и подлежат уточнению в установленные сроки после принятия бюджетов всех уровней на очередной финансовый год и плановый период.</w:t>
            </w:r>
          </w:p>
        </w:tc>
      </w:tr>
      <w:tr w:rsidR="00471756" w:rsidRPr="00471756" w:rsidTr="00886766">
        <w:trPr>
          <w:trHeight w:val="441"/>
        </w:trPr>
        <w:tc>
          <w:tcPr>
            <w:tcW w:w="38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756" w:rsidRPr="00471756" w:rsidRDefault="00471756" w:rsidP="00471756">
            <w:pPr>
              <w:pStyle w:val="consplusnormal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471756">
              <w:rPr>
                <w:sz w:val="28"/>
                <w:szCs w:val="28"/>
              </w:rPr>
              <w:t>Ожидаемые результаты реализации программы</w:t>
            </w:r>
          </w:p>
          <w:p w:rsidR="00471756" w:rsidRPr="00471756" w:rsidRDefault="00471756" w:rsidP="00471756">
            <w:pPr>
              <w:pStyle w:val="consplusnormal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471756">
              <w:rPr>
                <w:sz w:val="28"/>
                <w:szCs w:val="28"/>
              </w:rPr>
              <w:t> 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756" w:rsidRPr="00471756" w:rsidRDefault="00471756" w:rsidP="004717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1756">
              <w:rPr>
                <w:rFonts w:ascii="Times New Roman" w:hAnsi="Times New Roman" w:cs="Times New Roman"/>
                <w:sz w:val="28"/>
                <w:szCs w:val="28"/>
              </w:rPr>
              <w:t>    </w:t>
            </w:r>
            <w:r w:rsidRPr="00471756">
              <w:rPr>
                <w:rStyle w:val="apple-converted-space"/>
                <w:rFonts w:ascii="Times New Roman" w:hAnsi="Times New Roman" w:cs="Times New Roman"/>
                <w:sz w:val="28"/>
                <w:szCs w:val="28"/>
              </w:rPr>
              <w:t> </w:t>
            </w:r>
            <w:r w:rsidRPr="00471756">
              <w:rPr>
                <w:rFonts w:ascii="Times New Roman" w:hAnsi="Times New Roman" w:cs="Times New Roman"/>
                <w:sz w:val="28"/>
                <w:szCs w:val="28"/>
              </w:rPr>
              <w:t>Реализация предусмотренных Программой </w:t>
            </w:r>
            <w:r w:rsidRPr="00471756">
              <w:rPr>
                <w:rStyle w:val="apple-converted-space"/>
                <w:rFonts w:ascii="Times New Roman" w:hAnsi="Times New Roman" w:cs="Times New Roman"/>
                <w:sz w:val="28"/>
                <w:szCs w:val="28"/>
              </w:rPr>
              <w:t> </w:t>
            </w:r>
            <w:r w:rsidRPr="00471756">
              <w:rPr>
                <w:rFonts w:ascii="Times New Roman" w:hAnsi="Times New Roman" w:cs="Times New Roman"/>
                <w:sz w:val="28"/>
                <w:szCs w:val="28"/>
              </w:rPr>
              <w:t>мероприятий по реконструкции существующих </w:t>
            </w:r>
            <w:r w:rsidRPr="00471756">
              <w:rPr>
                <w:rStyle w:val="apple-converted-space"/>
                <w:rFonts w:ascii="Times New Roman" w:hAnsi="Times New Roman" w:cs="Times New Roman"/>
                <w:sz w:val="28"/>
                <w:szCs w:val="28"/>
              </w:rPr>
              <w:t> </w:t>
            </w:r>
            <w:r w:rsidRPr="00471756">
              <w:rPr>
                <w:rFonts w:ascii="Times New Roman" w:hAnsi="Times New Roman" w:cs="Times New Roman"/>
                <w:sz w:val="28"/>
                <w:szCs w:val="28"/>
              </w:rPr>
              <w:t>и строительству новых объектов позволит:</w:t>
            </w:r>
          </w:p>
          <w:p w:rsidR="00471756" w:rsidRPr="00471756" w:rsidRDefault="00471756" w:rsidP="004717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1756">
              <w:rPr>
                <w:rFonts w:ascii="Times New Roman" w:hAnsi="Times New Roman" w:cs="Times New Roman"/>
                <w:sz w:val="28"/>
                <w:szCs w:val="28"/>
              </w:rPr>
              <w:t>- обеспечить население безопасными и доступными объектами социальной инфраструктуры;</w:t>
            </w:r>
          </w:p>
          <w:p w:rsidR="00471756" w:rsidRPr="00471756" w:rsidRDefault="00471756" w:rsidP="004717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1756">
              <w:rPr>
                <w:rFonts w:ascii="Times New Roman" w:hAnsi="Times New Roman" w:cs="Times New Roman"/>
                <w:sz w:val="28"/>
                <w:szCs w:val="28"/>
              </w:rPr>
              <w:t>- повысить качество и расширить перечень оказываемых услуг к 2027 году;</w:t>
            </w:r>
          </w:p>
          <w:p w:rsidR="00471756" w:rsidRPr="00471756" w:rsidRDefault="00471756" w:rsidP="00471756">
            <w:pPr>
              <w:pStyle w:val="consplusnormal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471756">
              <w:rPr>
                <w:sz w:val="28"/>
                <w:szCs w:val="28"/>
              </w:rPr>
              <w:t>- удовлетворить спрос на услуги сфер образования, здравоохранения, культуры, физической культуры и массового спорта.</w:t>
            </w:r>
          </w:p>
        </w:tc>
      </w:tr>
    </w:tbl>
    <w:p w:rsidR="00471756" w:rsidRPr="00471756" w:rsidRDefault="00471756" w:rsidP="00471756">
      <w:pPr>
        <w:shd w:val="clear" w:color="auto" w:fill="FFFFFF"/>
        <w:spacing w:after="0" w:line="240" w:lineRule="auto"/>
        <w:ind w:left="3545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471756" w:rsidRPr="00471756" w:rsidRDefault="00471756" w:rsidP="00471756">
      <w:pPr>
        <w:shd w:val="clear" w:color="auto" w:fill="FFFFFF"/>
        <w:spacing w:after="0" w:line="240" w:lineRule="auto"/>
        <w:ind w:left="3545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471756">
        <w:rPr>
          <w:rFonts w:ascii="Times New Roman" w:hAnsi="Times New Roman" w:cs="Times New Roman"/>
          <w:b/>
          <w:bCs/>
          <w:color w:val="000000"/>
          <w:sz w:val="28"/>
          <w:szCs w:val="28"/>
        </w:rPr>
        <w:t> </w:t>
      </w:r>
    </w:p>
    <w:p w:rsidR="00471756" w:rsidRPr="00471756" w:rsidRDefault="00471756" w:rsidP="00471756">
      <w:pPr>
        <w:pStyle w:val="af8"/>
        <w:shd w:val="clear" w:color="auto" w:fill="FFFFFF"/>
        <w:spacing w:after="0" w:line="240" w:lineRule="auto"/>
        <w:ind w:hanging="360"/>
        <w:jc w:val="center"/>
        <w:rPr>
          <w:color w:val="000000"/>
          <w:sz w:val="28"/>
          <w:szCs w:val="28"/>
        </w:rPr>
      </w:pPr>
      <w:r w:rsidRPr="00471756">
        <w:rPr>
          <w:b/>
          <w:bCs/>
          <w:color w:val="000000"/>
          <w:sz w:val="28"/>
          <w:szCs w:val="28"/>
        </w:rPr>
        <w:t>2.</w:t>
      </w:r>
      <w:r w:rsidRPr="00471756">
        <w:rPr>
          <w:color w:val="000000"/>
          <w:sz w:val="28"/>
          <w:szCs w:val="28"/>
        </w:rPr>
        <w:t>   </w:t>
      </w:r>
      <w:r w:rsidRPr="00471756">
        <w:rPr>
          <w:rStyle w:val="apple-converted-space"/>
          <w:color w:val="000000"/>
          <w:sz w:val="28"/>
          <w:szCs w:val="28"/>
        </w:rPr>
        <w:t> </w:t>
      </w:r>
      <w:r w:rsidRPr="00471756">
        <w:rPr>
          <w:b/>
          <w:bCs/>
          <w:color w:val="000000"/>
          <w:sz w:val="28"/>
          <w:szCs w:val="28"/>
        </w:rPr>
        <w:t>ХАРАКТЕРИСТИКА СУЩЕСТВУЮЩЕГО СОСТОЯНИЯ СОЦИАЛЬНОЙ ИНФРАСТРУКТУРЫ.</w:t>
      </w:r>
    </w:p>
    <w:p w:rsidR="00471756" w:rsidRPr="00471756" w:rsidRDefault="00471756" w:rsidP="0047175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471756">
        <w:rPr>
          <w:rFonts w:ascii="Times New Roman" w:hAnsi="Times New Roman" w:cs="Times New Roman"/>
          <w:b/>
          <w:bCs/>
          <w:color w:val="000000"/>
          <w:sz w:val="28"/>
          <w:szCs w:val="28"/>
        </w:rPr>
        <w:t>2.1. Описание социально-экономического состояния поселения, сведения о градостроительной деятельности на территории поселения.</w:t>
      </w:r>
    </w:p>
    <w:p w:rsidR="00471756" w:rsidRPr="00471756" w:rsidRDefault="00471756" w:rsidP="004717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1756">
        <w:rPr>
          <w:rFonts w:ascii="Times New Roman" w:hAnsi="Times New Roman" w:cs="Times New Roman"/>
          <w:sz w:val="28"/>
          <w:szCs w:val="28"/>
        </w:rPr>
        <w:lastRenderedPageBreak/>
        <w:t xml:space="preserve">В соответствии с </w:t>
      </w:r>
      <w:r w:rsidRPr="00471756">
        <w:rPr>
          <w:rStyle w:val="afd"/>
          <w:rFonts w:ascii="Times New Roman" w:hAnsi="Times New Roman" w:cs="Times New Roman"/>
          <w:shd w:val="clear" w:color="auto" w:fill="FFFFFF"/>
        </w:rPr>
        <w:t>Закон</w:t>
      </w:r>
      <w:r w:rsidRPr="00471756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471756">
        <w:rPr>
          <w:rStyle w:val="afd"/>
          <w:rFonts w:ascii="Times New Roman" w:hAnsi="Times New Roman" w:cs="Times New Roman"/>
          <w:shd w:val="clear" w:color="auto" w:fill="FFFFFF"/>
        </w:rPr>
        <w:t>Новосибирской</w:t>
      </w:r>
      <w:r w:rsidRPr="00471756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471756">
        <w:rPr>
          <w:rStyle w:val="afd"/>
          <w:rFonts w:ascii="Times New Roman" w:hAnsi="Times New Roman" w:cs="Times New Roman"/>
          <w:shd w:val="clear" w:color="auto" w:fill="FFFFFF"/>
        </w:rPr>
        <w:t>области</w:t>
      </w:r>
      <w:r w:rsidRPr="00471756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471756">
        <w:rPr>
          <w:rFonts w:ascii="Times New Roman" w:hAnsi="Times New Roman" w:cs="Times New Roman"/>
          <w:sz w:val="28"/>
          <w:szCs w:val="28"/>
          <w:shd w:val="clear" w:color="auto" w:fill="FFFFFF"/>
        </w:rPr>
        <w:t>от</w:t>
      </w:r>
      <w:r w:rsidRPr="00471756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471756">
        <w:rPr>
          <w:rStyle w:val="afd"/>
          <w:rFonts w:ascii="Times New Roman" w:hAnsi="Times New Roman" w:cs="Times New Roman"/>
          <w:shd w:val="clear" w:color="auto" w:fill="FFFFFF"/>
        </w:rPr>
        <w:t>2</w:t>
      </w:r>
      <w:r w:rsidRPr="00471756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471756">
        <w:rPr>
          <w:rStyle w:val="afd"/>
          <w:rFonts w:ascii="Times New Roman" w:hAnsi="Times New Roman" w:cs="Times New Roman"/>
          <w:shd w:val="clear" w:color="auto" w:fill="FFFFFF"/>
        </w:rPr>
        <w:t>июня</w:t>
      </w:r>
      <w:r w:rsidRPr="00471756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471756">
        <w:rPr>
          <w:rStyle w:val="afd"/>
          <w:rFonts w:ascii="Times New Roman" w:hAnsi="Times New Roman" w:cs="Times New Roman"/>
          <w:shd w:val="clear" w:color="auto" w:fill="FFFFFF"/>
        </w:rPr>
        <w:t>2004</w:t>
      </w:r>
      <w:r w:rsidRPr="00471756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471756">
        <w:rPr>
          <w:rFonts w:ascii="Times New Roman" w:hAnsi="Times New Roman" w:cs="Times New Roman"/>
          <w:sz w:val="28"/>
          <w:szCs w:val="28"/>
          <w:shd w:val="clear" w:color="auto" w:fill="FFFFFF"/>
        </w:rPr>
        <w:t>г. N</w:t>
      </w:r>
      <w:r w:rsidRPr="00471756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471756">
        <w:rPr>
          <w:rStyle w:val="afd"/>
          <w:rFonts w:ascii="Times New Roman" w:hAnsi="Times New Roman" w:cs="Times New Roman"/>
          <w:shd w:val="clear" w:color="auto" w:fill="FFFFFF"/>
        </w:rPr>
        <w:t>200</w:t>
      </w:r>
      <w:r w:rsidRPr="00471756">
        <w:rPr>
          <w:rFonts w:ascii="Times New Roman" w:hAnsi="Times New Roman" w:cs="Times New Roman"/>
          <w:sz w:val="28"/>
          <w:szCs w:val="28"/>
          <w:shd w:val="clear" w:color="auto" w:fill="FFFFFF"/>
        </w:rPr>
        <w:t>-</w:t>
      </w:r>
      <w:r w:rsidRPr="00471756">
        <w:rPr>
          <w:rStyle w:val="afd"/>
          <w:rFonts w:ascii="Times New Roman" w:hAnsi="Times New Roman" w:cs="Times New Roman"/>
          <w:shd w:val="clear" w:color="auto" w:fill="FFFFFF"/>
        </w:rPr>
        <w:t xml:space="preserve">ОЗ </w:t>
      </w:r>
      <w:r w:rsidRPr="00471756">
        <w:rPr>
          <w:rFonts w:ascii="Times New Roman" w:hAnsi="Times New Roman" w:cs="Times New Roman"/>
          <w:sz w:val="28"/>
          <w:szCs w:val="28"/>
          <w:shd w:val="clear" w:color="auto" w:fill="FFFFFF"/>
        </w:rPr>
        <w:t>"О статусе и границах муниципальных образований Новосибирской области "</w:t>
      </w:r>
      <w:r w:rsidRPr="00471756">
        <w:rPr>
          <w:rFonts w:ascii="Times New Roman" w:hAnsi="Times New Roman" w:cs="Times New Roman"/>
          <w:sz w:val="28"/>
          <w:szCs w:val="28"/>
        </w:rPr>
        <w:t xml:space="preserve"> наделено статусом сельского поселения.</w:t>
      </w:r>
    </w:p>
    <w:p w:rsidR="00471756" w:rsidRPr="00471756" w:rsidRDefault="00471756" w:rsidP="004717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1756">
        <w:rPr>
          <w:rFonts w:ascii="Times New Roman" w:hAnsi="Times New Roman" w:cs="Times New Roman"/>
          <w:sz w:val="28"/>
          <w:szCs w:val="28"/>
        </w:rPr>
        <w:tab/>
        <w:t xml:space="preserve">На его территории расположено 1 населенный пункт. Численность населения  на 01.01.2017 года составила 899 человек. За  последние годы численность населения уменьшилась. Все население сельское.  </w:t>
      </w:r>
      <w:proofErr w:type="gramStart"/>
      <w:r w:rsidRPr="00471756">
        <w:rPr>
          <w:rFonts w:ascii="Times New Roman" w:hAnsi="Times New Roman" w:cs="Times New Roman"/>
          <w:sz w:val="28"/>
          <w:szCs w:val="28"/>
        </w:rPr>
        <w:t>Этнический состав населения следующий: русские, немцы, татары, чуваши, армяне, киргизы, украинцы.</w:t>
      </w:r>
      <w:proofErr w:type="gramEnd"/>
    </w:p>
    <w:p w:rsidR="00471756" w:rsidRPr="00471756" w:rsidRDefault="00471756" w:rsidP="004717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1756">
        <w:rPr>
          <w:rFonts w:ascii="Times New Roman" w:hAnsi="Times New Roman" w:cs="Times New Roman"/>
          <w:sz w:val="28"/>
          <w:szCs w:val="28"/>
        </w:rPr>
        <w:tab/>
        <w:t xml:space="preserve">Территория поселения общей площадью </w:t>
      </w:r>
      <w:smartTag w:uri="urn:schemas-microsoft-com:office:smarttags" w:element="metricconverter">
        <w:smartTagPr>
          <w:attr w:name="ProductID" w:val="17659 га"/>
        </w:smartTagPr>
        <w:r w:rsidRPr="00471756">
          <w:rPr>
            <w:rFonts w:ascii="Times New Roman" w:hAnsi="Times New Roman" w:cs="Times New Roman"/>
            <w:sz w:val="28"/>
            <w:szCs w:val="28"/>
          </w:rPr>
          <w:t>17659 га</w:t>
        </w:r>
      </w:smartTag>
      <w:r w:rsidRPr="00471756">
        <w:rPr>
          <w:rFonts w:ascii="Times New Roman" w:hAnsi="Times New Roman" w:cs="Times New Roman"/>
          <w:sz w:val="28"/>
          <w:szCs w:val="28"/>
        </w:rPr>
        <w:t xml:space="preserve">  расположена  в юго-восточной  части  Новосибирской области на расстоянии </w:t>
      </w:r>
      <w:smartTag w:uri="urn:schemas-microsoft-com:office:smarttags" w:element="metricconverter">
        <w:smartTagPr>
          <w:attr w:name="ProductID" w:val="236 км"/>
        </w:smartTagPr>
        <w:r w:rsidRPr="00471756">
          <w:rPr>
            <w:rFonts w:ascii="Times New Roman" w:hAnsi="Times New Roman" w:cs="Times New Roman"/>
            <w:sz w:val="28"/>
            <w:szCs w:val="28"/>
          </w:rPr>
          <w:t>236 км</w:t>
        </w:r>
      </w:smartTag>
      <w:r w:rsidRPr="00471756">
        <w:rPr>
          <w:rFonts w:ascii="Times New Roman" w:hAnsi="Times New Roman" w:cs="Times New Roman"/>
          <w:sz w:val="28"/>
          <w:szCs w:val="28"/>
        </w:rPr>
        <w:t xml:space="preserve"> от областного центра  г. Новосибирска, в </w:t>
      </w:r>
      <w:smartTag w:uri="urn:schemas-microsoft-com:office:smarttags" w:element="metricconverter">
        <w:smartTagPr>
          <w:attr w:name="ProductID" w:val="45 км"/>
        </w:smartTagPr>
        <w:r w:rsidRPr="00471756">
          <w:rPr>
            <w:rFonts w:ascii="Times New Roman" w:hAnsi="Times New Roman" w:cs="Times New Roman"/>
            <w:sz w:val="28"/>
            <w:szCs w:val="28"/>
          </w:rPr>
          <w:t>45 км</w:t>
        </w:r>
      </w:smartTag>
      <w:r w:rsidRPr="00471756">
        <w:rPr>
          <w:rFonts w:ascii="Times New Roman" w:hAnsi="Times New Roman" w:cs="Times New Roman"/>
          <w:sz w:val="28"/>
          <w:szCs w:val="28"/>
        </w:rPr>
        <w:t xml:space="preserve"> от районного центра р.п.  Сузун и в </w:t>
      </w:r>
      <w:smartTag w:uri="urn:schemas-microsoft-com:office:smarttags" w:element="metricconverter">
        <w:smartTagPr>
          <w:attr w:name="ProductID" w:val="45 км"/>
        </w:smartTagPr>
        <w:r w:rsidRPr="00471756">
          <w:rPr>
            <w:rFonts w:ascii="Times New Roman" w:hAnsi="Times New Roman" w:cs="Times New Roman"/>
            <w:sz w:val="28"/>
            <w:szCs w:val="28"/>
          </w:rPr>
          <w:t>45 км</w:t>
        </w:r>
      </w:smartTag>
      <w:r w:rsidRPr="00471756">
        <w:rPr>
          <w:rFonts w:ascii="Times New Roman" w:hAnsi="Times New Roman" w:cs="Times New Roman"/>
          <w:sz w:val="28"/>
          <w:szCs w:val="28"/>
        </w:rPr>
        <w:t xml:space="preserve"> от ближайшей железнодорожной станции Сузун. Протяженность поселения с севера на юг составляет </w:t>
      </w:r>
      <w:smartTag w:uri="urn:schemas-microsoft-com:office:smarttags" w:element="metricconverter">
        <w:smartTagPr>
          <w:attr w:name="ProductID" w:val="2,5 км"/>
        </w:smartTagPr>
        <w:r w:rsidRPr="00471756">
          <w:rPr>
            <w:rFonts w:ascii="Times New Roman" w:hAnsi="Times New Roman" w:cs="Times New Roman"/>
            <w:sz w:val="28"/>
            <w:szCs w:val="28"/>
          </w:rPr>
          <w:t>2,5 км</w:t>
        </w:r>
      </w:smartTag>
      <w:r w:rsidRPr="00471756">
        <w:rPr>
          <w:rFonts w:ascii="Times New Roman" w:hAnsi="Times New Roman" w:cs="Times New Roman"/>
          <w:sz w:val="28"/>
          <w:szCs w:val="28"/>
        </w:rPr>
        <w:t xml:space="preserve"> и с запада на восток- </w:t>
      </w:r>
      <w:smartTag w:uri="urn:schemas-microsoft-com:office:smarttags" w:element="metricconverter">
        <w:smartTagPr>
          <w:attr w:name="ProductID" w:val="2,5 км"/>
        </w:smartTagPr>
        <w:r w:rsidRPr="00471756">
          <w:rPr>
            <w:rFonts w:ascii="Times New Roman" w:hAnsi="Times New Roman" w:cs="Times New Roman"/>
            <w:sz w:val="28"/>
            <w:szCs w:val="28"/>
          </w:rPr>
          <w:t>2,5 км</w:t>
        </w:r>
      </w:smartTag>
      <w:r w:rsidRPr="00471756">
        <w:rPr>
          <w:rFonts w:ascii="Times New Roman" w:hAnsi="Times New Roman" w:cs="Times New Roman"/>
          <w:sz w:val="28"/>
          <w:szCs w:val="28"/>
        </w:rPr>
        <w:t>.</w:t>
      </w:r>
    </w:p>
    <w:p w:rsidR="00471756" w:rsidRPr="00471756" w:rsidRDefault="00471756" w:rsidP="00471756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71756" w:rsidRPr="00471756" w:rsidRDefault="00471756" w:rsidP="00471756">
      <w:pPr>
        <w:shd w:val="clear" w:color="auto" w:fill="FFFFFF"/>
        <w:spacing w:after="0" w:line="240" w:lineRule="auto"/>
        <w:ind w:left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71756">
        <w:rPr>
          <w:rFonts w:ascii="Times New Roman" w:hAnsi="Times New Roman" w:cs="Times New Roman"/>
          <w:b/>
          <w:sz w:val="28"/>
          <w:szCs w:val="28"/>
        </w:rPr>
        <w:t>Территория поселения</w:t>
      </w:r>
    </w:p>
    <w:p w:rsidR="00471756" w:rsidRPr="00471756" w:rsidRDefault="00471756" w:rsidP="00471756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71756">
        <w:rPr>
          <w:rFonts w:ascii="Times New Roman" w:hAnsi="Times New Roman" w:cs="Times New Roman"/>
          <w:color w:val="000000"/>
          <w:sz w:val="28"/>
          <w:szCs w:val="28"/>
        </w:rPr>
        <w:t>Населенный пункт: с. Мышланка.</w:t>
      </w:r>
    </w:p>
    <w:p w:rsidR="00471756" w:rsidRPr="00471756" w:rsidRDefault="00471756" w:rsidP="00471756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71756">
        <w:rPr>
          <w:rFonts w:ascii="Times New Roman" w:hAnsi="Times New Roman" w:cs="Times New Roman"/>
          <w:color w:val="000000"/>
          <w:sz w:val="28"/>
          <w:szCs w:val="28"/>
        </w:rPr>
        <w:t xml:space="preserve">Административный центр поселения – село Мышланка является населенным пунктом с функциями управления и обслуживания поселения, имеющими потенциал к градостроительному развитию на рассматриваемую перспективу документа территориального планирования. </w:t>
      </w:r>
    </w:p>
    <w:p w:rsidR="00471756" w:rsidRPr="00471756" w:rsidRDefault="00471756" w:rsidP="00471756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71756">
        <w:rPr>
          <w:rFonts w:ascii="Times New Roman" w:hAnsi="Times New Roman" w:cs="Times New Roman"/>
          <w:color w:val="000000"/>
          <w:sz w:val="28"/>
          <w:szCs w:val="28"/>
        </w:rPr>
        <w:t xml:space="preserve">Климат территории   континентальный и характеризуется продолжительной холодной зимой. Заморозки затягиваются до конца февраля. Устойчивые морозы держатся со второй половины октября до конца февраля. </w:t>
      </w:r>
    </w:p>
    <w:p w:rsidR="00471756" w:rsidRPr="00471756" w:rsidRDefault="00471756" w:rsidP="00471756">
      <w:pPr>
        <w:shd w:val="clear" w:color="auto" w:fill="FFFFFF"/>
        <w:spacing w:after="0" w:line="240" w:lineRule="auto"/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  <w:r w:rsidRPr="00471756">
        <w:rPr>
          <w:rFonts w:ascii="Times New Roman" w:hAnsi="Times New Roman" w:cs="Times New Roman"/>
          <w:color w:val="000000"/>
          <w:sz w:val="28"/>
          <w:szCs w:val="28"/>
        </w:rPr>
        <w:t>Распределение земель по категориям приведено в Таблице № 1.</w:t>
      </w:r>
    </w:p>
    <w:p w:rsidR="00471756" w:rsidRPr="00471756" w:rsidRDefault="00471756" w:rsidP="00471756">
      <w:pPr>
        <w:shd w:val="clear" w:color="auto" w:fill="FFFFFF"/>
        <w:spacing w:after="0" w:line="240" w:lineRule="auto"/>
        <w:ind w:firstLine="709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471756" w:rsidRPr="00471756" w:rsidRDefault="00471756" w:rsidP="00471756">
      <w:pPr>
        <w:shd w:val="clear" w:color="auto" w:fill="FFFFFF"/>
        <w:spacing w:after="0" w:line="240" w:lineRule="auto"/>
        <w:ind w:firstLine="709"/>
        <w:jc w:val="right"/>
        <w:rPr>
          <w:rFonts w:ascii="Times New Roman" w:hAnsi="Times New Roman" w:cs="Times New Roman"/>
          <w:color w:val="000000"/>
        </w:rPr>
      </w:pPr>
      <w:r w:rsidRPr="00471756">
        <w:rPr>
          <w:rFonts w:ascii="Times New Roman" w:hAnsi="Times New Roman" w:cs="Times New Roman"/>
          <w:color w:val="000000"/>
        </w:rPr>
        <w:t>Таблица № 1</w:t>
      </w:r>
    </w:p>
    <w:p w:rsidR="00471756" w:rsidRPr="00471756" w:rsidRDefault="00471756" w:rsidP="00471756">
      <w:pPr>
        <w:shd w:val="clear" w:color="auto" w:fill="FFFFFF"/>
        <w:spacing w:after="0" w:line="240" w:lineRule="auto"/>
        <w:ind w:firstLine="709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471756">
        <w:rPr>
          <w:rFonts w:ascii="Times New Roman" w:hAnsi="Times New Roman" w:cs="Times New Roman"/>
          <w:color w:val="000000"/>
        </w:rPr>
        <w:t>Распределение земель по категориям</w:t>
      </w:r>
    </w:p>
    <w:tbl>
      <w:tblPr>
        <w:tblW w:w="9497" w:type="dxa"/>
        <w:tblInd w:w="250" w:type="dxa"/>
        <w:tblCellMar>
          <w:left w:w="0" w:type="dxa"/>
          <w:right w:w="0" w:type="dxa"/>
        </w:tblCellMar>
        <w:tblLook w:val="04A0"/>
      </w:tblPr>
      <w:tblGrid>
        <w:gridCol w:w="4926"/>
        <w:gridCol w:w="4571"/>
      </w:tblGrid>
      <w:tr w:rsidR="00471756" w:rsidRPr="00471756" w:rsidTr="00886766">
        <w:tc>
          <w:tcPr>
            <w:tcW w:w="49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756" w:rsidRPr="00471756" w:rsidRDefault="00471756" w:rsidP="004717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1756">
              <w:rPr>
                <w:rStyle w:val="spelle"/>
                <w:rFonts w:ascii="Times New Roman" w:hAnsi="Times New Roman" w:cs="Times New Roman"/>
                <w:b/>
                <w:bCs/>
                <w:sz w:val="28"/>
                <w:szCs w:val="28"/>
              </w:rPr>
              <w:t>Мышланский  сельсовет Сузунского района Новосибирской области (далее - муниципальное образование)</w:t>
            </w:r>
          </w:p>
        </w:tc>
        <w:tc>
          <w:tcPr>
            <w:tcW w:w="45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756" w:rsidRPr="00471756" w:rsidRDefault="00471756" w:rsidP="004717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175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Площадь,</w:t>
            </w:r>
            <w:r w:rsidRPr="00471756">
              <w:rPr>
                <w:rStyle w:val="apple-converted-space"/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  <w:proofErr w:type="gramStart"/>
            <w:r w:rsidRPr="00471756">
              <w:rPr>
                <w:rStyle w:val="spelle"/>
                <w:rFonts w:ascii="Times New Roman" w:hAnsi="Times New Roman" w:cs="Times New Roman"/>
                <w:b/>
                <w:bCs/>
                <w:sz w:val="28"/>
                <w:szCs w:val="28"/>
              </w:rPr>
              <w:t>тыс</w:t>
            </w:r>
            <w:proofErr w:type="gramEnd"/>
            <w:r w:rsidRPr="0047175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/га</w:t>
            </w:r>
          </w:p>
        </w:tc>
      </w:tr>
      <w:tr w:rsidR="00471756" w:rsidRPr="00471756" w:rsidTr="00886766">
        <w:trPr>
          <w:trHeight w:val="326"/>
        </w:trPr>
        <w:tc>
          <w:tcPr>
            <w:tcW w:w="49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756" w:rsidRPr="00471756" w:rsidRDefault="00471756" w:rsidP="004717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1756">
              <w:rPr>
                <w:rFonts w:ascii="Times New Roman" w:hAnsi="Times New Roman" w:cs="Times New Roman"/>
                <w:sz w:val="28"/>
                <w:szCs w:val="28"/>
              </w:rPr>
              <w:t>Общая площадь земель в границах муниципального образования</w:t>
            </w:r>
          </w:p>
        </w:tc>
        <w:tc>
          <w:tcPr>
            <w:tcW w:w="4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756" w:rsidRPr="00471756" w:rsidRDefault="00471756" w:rsidP="004717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1756">
              <w:rPr>
                <w:rFonts w:ascii="Times New Roman" w:hAnsi="Times New Roman" w:cs="Times New Roman"/>
                <w:sz w:val="28"/>
                <w:szCs w:val="28"/>
              </w:rPr>
              <w:t>17659</w:t>
            </w:r>
          </w:p>
        </w:tc>
      </w:tr>
      <w:tr w:rsidR="00471756" w:rsidRPr="00471756" w:rsidTr="00886766">
        <w:tc>
          <w:tcPr>
            <w:tcW w:w="49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756" w:rsidRPr="00471756" w:rsidRDefault="00471756" w:rsidP="004717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1756">
              <w:rPr>
                <w:rFonts w:ascii="Times New Roman" w:hAnsi="Times New Roman" w:cs="Times New Roman"/>
                <w:sz w:val="28"/>
                <w:szCs w:val="28"/>
              </w:rPr>
              <w:t>Общая площадь населенных пунктов всего:</w:t>
            </w:r>
          </w:p>
        </w:tc>
        <w:tc>
          <w:tcPr>
            <w:tcW w:w="4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756" w:rsidRPr="00471756" w:rsidRDefault="00471756" w:rsidP="004717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1756">
              <w:rPr>
                <w:rFonts w:ascii="Times New Roman" w:hAnsi="Times New Roman" w:cs="Times New Roman"/>
                <w:sz w:val="28"/>
                <w:szCs w:val="28"/>
              </w:rPr>
              <w:t>349,00</w:t>
            </w:r>
          </w:p>
        </w:tc>
      </w:tr>
      <w:tr w:rsidR="00471756" w:rsidRPr="00471756" w:rsidTr="00886766">
        <w:trPr>
          <w:trHeight w:val="125"/>
        </w:trPr>
        <w:tc>
          <w:tcPr>
            <w:tcW w:w="49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756" w:rsidRPr="00471756" w:rsidRDefault="00471756" w:rsidP="004717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1756">
              <w:rPr>
                <w:rFonts w:ascii="Times New Roman" w:hAnsi="Times New Roman" w:cs="Times New Roman"/>
                <w:sz w:val="28"/>
                <w:szCs w:val="28"/>
              </w:rPr>
              <w:t>Земли сельскохозяйственного назначения, всего:</w:t>
            </w:r>
          </w:p>
        </w:tc>
        <w:tc>
          <w:tcPr>
            <w:tcW w:w="4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756" w:rsidRPr="00471756" w:rsidRDefault="00471756" w:rsidP="004717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1756">
              <w:rPr>
                <w:rFonts w:ascii="Times New Roman" w:hAnsi="Times New Roman" w:cs="Times New Roman"/>
                <w:sz w:val="28"/>
                <w:szCs w:val="28"/>
              </w:rPr>
              <w:t>11841,00</w:t>
            </w:r>
          </w:p>
        </w:tc>
      </w:tr>
      <w:tr w:rsidR="00471756" w:rsidRPr="00471756" w:rsidTr="00886766">
        <w:trPr>
          <w:trHeight w:val="125"/>
        </w:trPr>
        <w:tc>
          <w:tcPr>
            <w:tcW w:w="49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756" w:rsidRPr="00471756" w:rsidRDefault="00471756" w:rsidP="004717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1756">
              <w:rPr>
                <w:rFonts w:ascii="Times New Roman" w:hAnsi="Times New Roman" w:cs="Times New Roman"/>
                <w:sz w:val="28"/>
                <w:szCs w:val="28"/>
              </w:rPr>
              <w:t>В т.ч. пашни</w:t>
            </w:r>
          </w:p>
        </w:tc>
        <w:tc>
          <w:tcPr>
            <w:tcW w:w="4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756" w:rsidRPr="00471756" w:rsidRDefault="00471756" w:rsidP="004717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1756">
              <w:rPr>
                <w:rFonts w:ascii="Times New Roman" w:hAnsi="Times New Roman" w:cs="Times New Roman"/>
                <w:sz w:val="28"/>
                <w:szCs w:val="28"/>
              </w:rPr>
              <w:t>8136,00</w:t>
            </w:r>
          </w:p>
        </w:tc>
      </w:tr>
      <w:tr w:rsidR="00471756" w:rsidRPr="00471756" w:rsidTr="00886766">
        <w:trPr>
          <w:trHeight w:val="125"/>
        </w:trPr>
        <w:tc>
          <w:tcPr>
            <w:tcW w:w="49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756" w:rsidRPr="00471756" w:rsidRDefault="00471756" w:rsidP="004717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1756">
              <w:rPr>
                <w:rFonts w:ascii="Times New Roman" w:hAnsi="Times New Roman" w:cs="Times New Roman"/>
                <w:sz w:val="28"/>
                <w:szCs w:val="28"/>
              </w:rPr>
              <w:t>Земли промышленности, энергетики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назначения:</w:t>
            </w:r>
          </w:p>
        </w:tc>
        <w:tc>
          <w:tcPr>
            <w:tcW w:w="4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756" w:rsidRPr="00471756" w:rsidRDefault="00471756" w:rsidP="004717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1756">
              <w:rPr>
                <w:rFonts w:ascii="Times New Roman" w:hAnsi="Times New Roman" w:cs="Times New Roman"/>
                <w:sz w:val="28"/>
                <w:szCs w:val="28"/>
              </w:rPr>
              <w:t>26,00</w:t>
            </w:r>
          </w:p>
        </w:tc>
      </w:tr>
    </w:tbl>
    <w:p w:rsidR="00471756" w:rsidRPr="00471756" w:rsidRDefault="00471756" w:rsidP="00471756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471756">
        <w:rPr>
          <w:rFonts w:ascii="Times New Roman" w:hAnsi="Times New Roman" w:cs="Times New Roman"/>
          <w:color w:val="000000"/>
          <w:sz w:val="28"/>
          <w:szCs w:val="28"/>
        </w:rPr>
        <w:t> </w:t>
      </w:r>
    </w:p>
    <w:p w:rsidR="00471756" w:rsidRPr="00471756" w:rsidRDefault="00471756" w:rsidP="0047175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471756">
        <w:rPr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>Население</w:t>
      </w:r>
    </w:p>
    <w:p w:rsidR="00471756" w:rsidRPr="00471756" w:rsidRDefault="00471756" w:rsidP="00471756">
      <w:pPr>
        <w:spacing w:after="0" w:line="240" w:lineRule="auto"/>
        <w:jc w:val="both"/>
        <w:rPr>
          <w:rFonts w:ascii="Times New Roman" w:hAnsi="Times New Roman" w:cs="Times New Roman"/>
          <w:szCs w:val="21"/>
        </w:rPr>
      </w:pPr>
      <w:r w:rsidRPr="00471756">
        <w:rPr>
          <w:rFonts w:ascii="Times New Roman" w:hAnsi="Times New Roman" w:cs="Times New Roman"/>
          <w:color w:val="000000"/>
          <w:sz w:val="28"/>
          <w:szCs w:val="28"/>
        </w:rPr>
        <w:t>По состоянию на 01.01.2017 г. в</w:t>
      </w:r>
      <w:r w:rsidRPr="00471756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471756">
        <w:rPr>
          <w:rStyle w:val="spelle"/>
          <w:rFonts w:ascii="Times New Roman" w:hAnsi="Times New Roman" w:cs="Times New Roman"/>
          <w:color w:val="000000"/>
          <w:sz w:val="28"/>
          <w:szCs w:val="28"/>
        </w:rPr>
        <w:t xml:space="preserve">муниципальном образовании </w:t>
      </w:r>
      <w:r w:rsidRPr="00471756">
        <w:rPr>
          <w:rFonts w:ascii="Times New Roman" w:hAnsi="Times New Roman" w:cs="Times New Roman"/>
          <w:color w:val="000000"/>
          <w:sz w:val="28"/>
          <w:szCs w:val="28"/>
        </w:rPr>
        <w:t xml:space="preserve"> по месту проживания зарегистрировано 899 человек. </w:t>
      </w:r>
      <w:r w:rsidRPr="00471756">
        <w:rPr>
          <w:rFonts w:ascii="Times New Roman" w:hAnsi="Times New Roman" w:cs="Times New Roman"/>
          <w:sz w:val="28"/>
          <w:szCs w:val="28"/>
        </w:rPr>
        <w:t>К началу 2017 года численность населения Мышланского сельсовета составила 899 человека против 902 человек в 2016 году.</w:t>
      </w:r>
      <w:r w:rsidRPr="00471756">
        <w:rPr>
          <w:rFonts w:ascii="Times New Roman" w:hAnsi="Times New Roman" w:cs="Times New Roman"/>
          <w:szCs w:val="21"/>
        </w:rPr>
        <w:t xml:space="preserve"> </w:t>
      </w:r>
    </w:p>
    <w:p w:rsidR="00471756" w:rsidRPr="00471756" w:rsidRDefault="00471756" w:rsidP="00471756">
      <w:pPr>
        <w:pStyle w:val="iauiue1"/>
        <w:shd w:val="clear" w:color="auto" w:fill="FFFFFF"/>
        <w:spacing w:before="0" w:beforeAutospacing="0" w:after="0" w:afterAutospacing="0"/>
        <w:jc w:val="right"/>
        <w:rPr>
          <w:color w:val="000000"/>
          <w:sz w:val="28"/>
          <w:szCs w:val="28"/>
        </w:rPr>
      </w:pPr>
    </w:p>
    <w:p w:rsidR="00471756" w:rsidRPr="00471756" w:rsidRDefault="00471756" w:rsidP="00471756">
      <w:pPr>
        <w:pStyle w:val="iauiue1"/>
        <w:shd w:val="clear" w:color="auto" w:fill="FFFFFF"/>
        <w:spacing w:before="0" w:beforeAutospacing="0" w:after="0" w:afterAutospacing="0"/>
        <w:jc w:val="right"/>
        <w:rPr>
          <w:color w:val="000000"/>
          <w:sz w:val="28"/>
          <w:szCs w:val="28"/>
        </w:rPr>
      </w:pPr>
      <w:r w:rsidRPr="00471756">
        <w:rPr>
          <w:color w:val="000000"/>
          <w:sz w:val="28"/>
          <w:szCs w:val="28"/>
        </w:rPr>
        <w:t>Таблица № 2</w:t>
      </w:r>
    </w:p>
    <w:p w:rsidR="00471756" w:rsidRPr="00471756" w:rsidRDefault="00471756" w:rsidP="00471756">
      <w:pPr>
        <w:pStyle w:val="iauiue1"/>
        <w:shd w:val="clear" w:color="auto" w:fill="FFFFFF"/>
        <w:spacing w:before="0" w:beforeAutospacing="0" w:after="0" w:afterAutospacing="0"/>
        <w:jc w:val="right"/>
        <w:rPr>
          <w:color w:val="000000"/>
          <w:sz w:val="28"/>
          <w:szCs w:val="28"/>
        </w:rPr>
      </w:pPr>
      <w:r w:rsidRPr="00471756">
        <w:rPr>
          <w:color w:val="000000"/>
          <w:sz w:val="28"/>
          <w:szCs w:val="28"/>
        </w:rPr>
        <w:t>Численность населения </w:t>
      </w:r>
      <w:r w:rsidRPr="00471756">
        <w:rPr>
          <w:rStyle w:val="apple-converted-space"/>
          <w:color w:val="000000"/>
          <w:sz w:val="28"/>
          <w:szCs w:val="28"/>
        </w:rPr>
        <w:t> </w:t>
      </w:r>
      <w:r w:rsidRPr="00471756">
        <w:rPr>
          <w:rStyle w:val="spelle"/>
          <w:color w:val="000000"/>
          <w:sz w:val="28"/>
          <w:szCs w:val="28"/>
        </w:rPr>
        <w:t>муниципального образования</w:t>
      </w:r>
      <w:r w:rsidRPr="00471756">
        <w:rPr>
          <w:color w:val="000000"/>
          <w:sz w:val="28"/>
          <w:szCs w:val="28"/>
        </w:rPr>
        <w:t> </w:t>
      </w:r>
    </w:p>
    <w:tbl>
      <w:tblPr>
        <w:tblW w:w="8259" w:type="dxa"/>
        <w:jc w:val="center"/>
        <w:tblCellMar>
          <w:left w:w="0" w:type="dxa"/>
          <w:right w:w="0" w:type="dxa"/>
        </w:tblCellMar>
        <w:tblLook w:val="04A0"/>
      </w:tblPr>
      <w:tblGrid>
        <w:gridCol w:w="2686"/>
        <w:gridCol w:w="1432"/>
        <w:gridCol w:w="1431"/>
        <w:gridCol w:w="1288"/>
        <w:gridCol w:w="1422"/>
      </w:tblGrid>
      <w:tr w:rsidR="00471756" w:rsidRPr="00471756" w:rsidTr="00886766">
        <w:trPr>
          <w:trHeight w:val="313"/>
          <w:jc w:val="center"/>
        </w:trPr>
        <w:tc>
          <w:tcPr>
            <w:tcW w:w="268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756" w:rsidRPr="00471756" w:rsidRDefault="00471756" w:rsidP="00471756">
            <w:pPr>
              <w:pStyle w:val="iauiue1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471756">
              <w:rPr>
                <w:b/>
                <w:bCs/>
                <w:sz w:val="28"/>
                <w:szCs w:val="28"/>
              </w:rPr>
              <w:t>Наименование населенного пункта</w:t>
            </w:r>
          </w:p>
        </w:tc>
        <w:tc>
          <w:tcPr>
            <w:tcW w:w="5573" w:type="dxa"/>
            <w:gridSpan w:val="4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471756" w:rsidRPr="00471756" w:rsidRDefault="00471756" w:rsidP="00471756">
            <w:pPr>
              <w:pStyle w:val="iauiue1"/>
              <w:spacing w:after="0" w:afterAutospacing="0"/>
              <w:jc w:val="center"/>
              <w:rPr>
                <w:sz w:val="28"/>
                <w:szCs w:val="28"/>
              </w:rPr>
            </w:pPr>
            <w:r w:rsidRPr="00471756">
              <w:rPr>
                <w:b/>
                <w:bCs/>
                <w:sz w:val="28"/>
                <w:szCs w:val="28"/>
              </w:rPr>
              <w:t>Годы</w:t>
            </w:r>
          </w:p>
        </w:tc>
      </w:tr>
      <w:tr w:rsidR="00471756" w:rsidRPr="00471756" w:rsidTr="00886766">
        <w:trPr>
          <w:trHeight w:val="172"/>
          <w:jc w:val="center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71756" w:rsidRPr="00471756" w:rsidRDefault="00471756" w:rsidP="004717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2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756" w:rsidRPr="00471756" w:rsidRDefault="00471756" w:rsidP="00471756">
            <w:pPr>
              <w:pStyle w:val="iauiue1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471756">
              <w:rPr>
                <w:b/>
                <w:bCs/>
                <w:sz w:val="28"/>
                <w:szCs w:val="28"/>
              </w:rPr>
              <w:t>2014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756" w:rsidRPr="00471756" w:rsidRDefault="00471756" w:rsidP="00471756">
            <w:pPr>
              <w:pStyle w:val="iauiue1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471756">
              <w:rPr>
                <w:b/>
                <w:bCs/>
                <w:sz w:val="28"/>
                <w:szCs w:val="28"/>
              </w:rPr>
              <w:t>2015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756" w:rsidRPr="00471756" w:rsidRDefault="00471756" w:rsidP="00471756">
            <w:pPr>
              <w:pStyle w:val="iauiue1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471756">
              <w:rPr>
                <w:b/>
                <w:bCs/>
                <w:sz w:val="28"/>
                <w:szCs w:val="28"/>
              </w:rPr>
              <w:t>2016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756" w:rsidRPr="00471756" w:rsidRDefault="00471756" w:rsidP="00471756">
            <w:pPr>
              <w:pStyle w:val="iauiue1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471756">
              <w:rPr>
                <w:b/>
                <w:bCs/>
                <w:sz w:val="28"/>
                <w:szCs w:val="28"/>
              </w:rPr>
              <w:t>2017</w:t>
            </w:r>
          </w:p>
        </w:tc>
      </w:tr>
      <w:tr w:rsidR="00471756" w:rsidRPr="00471756" w:rsidTr="00886766">
        <w:trPr>
          <w:trHeight w:val="313"/>
          <w:jc w:val="center"/>
        </w:trPr>
        <w:tc>
          <w:tcPr>
            <w:tcW w:w="26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756" w:rsidRPr="00471756" w:rsidRDefault="00471756" w:rsidP="00471756">
            <w:pPr>
              <w:pStyle w:val="iauiue1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471756">
              <w:rPr>
                <w:sz w:val="28"/>
                <w:szCs w:val="28"/>
              </w:rPr>
              <w:t>с. Мышланка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756" w:rsidRPr="00471756" w:rsidRDefault="00471756" w:rsidP="00471756">
            <w:pPr>
              <w:pStyle w:val="iauiue1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471756">
              <w:rPr>
                <w:sz w:val="28"/>
                <w:szCs w:val="28"/>
              </w:rPr>
              <w:t>914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756" w:rsidRPr="00471756" w:rsidRDefault="00471756" w:rsidP="00471756">
            <w:pPr>
              <w:pStyle w:val="iauiue1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471756">
              <w:rPr>
                <w:sz w:val="28"/>
                <w:szCs w:val="28"/>
              </w:rPr>
              <w:t>902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756" w:rsidRPr="00471756" w:rsidRDefault="00471756" w:rsidP="00471756">
            <w:pPr>
              <w:pStyle w:val="iauiue1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471756">
              <w:rPr>
                <w:sz w:val="28"/>
                <w:szCs w:val="28"/>
              </w:rPr>
              <w:t>902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756" w:rsidRPr="00471756" w:rsidRDefault="00471756" w:rsidP="00471756">
            <w:pPr>
              <w:pStyle w:val="iauiue1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471756">
              <w:rPr>
                <w:sz w:val="28"/>
                <w:szCs w:val="28"/>
              </w:rPr>
              <w:t>899</w:t>
            </w:r>
          </w:p>
        </w:tc>
      </w:tr>
      <w:tr w:rsidR="00471756" w:rsidRPr="00471756" w:rsidTr="00886766">
        <w:trPr>
          <w:trHeight w:val="336"/>
          <w:jc w:val="center"/>
        </w:trPr>
        <w:tc>
          <w:tcPr>
            <w:tcW w:w="26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756" w:rsidRPr="00471756" w:rsidRDefault="00471756" w:rsidP="00471756">
            <w:pPr>
              <w:pStyle w:val="iauiue1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  <w:tc>
          <w:tcPr>
            <w:tcW w:w="14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756" w:rsidRPr="00471756" w:rsidRDefault="00471756" w:rsidP="00471756">
            <w:pPr>
              <w:pStyle w:val="iauiue1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756" w:rsidRPr="00471756" w:rsidRDefault="00471756" w:rsidP="00471756">
            <w:pPr>
              <w:pStyle w:val="iauiue1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756" w:rsidRPr="00471756" w:rsidRDefault="00471756" w:rsidP="00471756">
            <w:pPr>
              <w:pStyle w:val="iauiue1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756" w:rsidRPr="00471756" w:rsidRDefault="00471756" w:rsidP="00471756">
            <w:pPr>
              <w:pStyle w:val="iauiue1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</w:tr>
    </w:tbl>
    <w:p w:rsidR="00471756" w:rsidRPr="00471756" w:rsidRDefault="00471756" w:rsidP="00471756">
      <w:pPr>
        <w:pStyle w:val="iauiue1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471756" w:rsidRPr="00471756" w:rsidRDefault="00471756" w:rsidP="00471756">
      <w:pPr>
        <w:pStyle w:val="iauiue1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71756">
        <w:rPr>
          <w:color w:val="000000"/>
          <w:sz w:val="28"/>
          <w:szCs w:val="28"/>
        </w:rPr>
        <w:tab/>
        <w:t>Доля трудоспособного населения (женщины в возрасте от 18 до 55 лет, мужчины в возрасте от 18 до 60 лет) составляет 50,7 % от общей численности, население дошкольного и школьного возрастов – 23,1 %, население пенсионного возраста – 26,2 % (Таблица № 3).</w:t>
      </w:r>
    </w:p>
    <w:p w:rsidR="00471756" w:rsidRPr="00471756" w:rsidRDefault="00471756" w:rsidP="00471756">
      <w:pPr>
        <w:pStyle w:val="iauiue1"/>
        <w:shd w:val="clear" w:color="auto" w:fill="FFFFFF"/>
        <w:spacing w:before="0" w:beforeAutospacing="0" w:after="0" w:afterAutospacing="0"/>
        <w:ind w:firstLine="567"/>
        <w:jc w:val="right"/>
        <w:rPr>
          <w:color w:val="000000"/>
          <w:sz w:val="28"/>
          <w:szCs w:val="28"/>
        </w:rPr>
      </w:pPr>
    </w:p>
    <w:p w:rsidR="00471756" w:rsidRPr="00471756" w:rsidRDefault="00471756" w:rsidP="00471756">
      <w:pPr>
        <w:pStyle w:val="iauiue1"/>
        <w:shd w:val="clear" w:color="auto" w:fill="FFFFFF"/>
        <w:spacing w:before="0" w:beforeAutospacing="0" w:after="0" w:afterAutospacing="0"/>
        <w:ind w:firstLine="567"/>
        <w:jc w:val="right"/>
        <w:rPr>
          <w:color w:val="000000"/>
          <w:sz w:val="28"/>
          <w:szCs w:val="28"/>
        </w:rPr>
      </w:pPr>
      <w:r w:rsidRPr="00471756">
        <w:rPr>
          <w:color w:val="000000"/>
          <w:sz w:val="28"/>
          <w:szCs w:val="28"/>
        </w:rPr>
        <w:t> Таблица № 3</w:t>
      </w:r>
    </w:p>
    <w:p w:rsidR="00471756" w:rsidRPr="00471756" w:rsidRDefault="00471756" w:rsidP="00471756">
      <w:pPr>
        <w:pStyle w:val="iauiue1"/>
        <w:shd w:val="clear" w:color="auto" w:fill="FFFFFF"/>
        <w:spacing w:before="0" w:beforeAutospacing="0" w:after="0" w:afterAutospacing="0"/>
        <w:ind w:firstLine="720"/>
        <w:jc w:val="right"/>
        <w:rPr>
          <w:color w:val="000000"/>
          <w:sz w:val="28"/>
          <w:szCs w:val="28"/>
        </w:rPr>
      </w:pPr>
      <w:r w:rsidRPr="00471756">
        <w:rPr>
          <w:color w:val="000000"/>
          <w:sz w:val="28"/>
          <w:szCs w:val="28"/>
        </w:rPr>
        <w:t>Демографический состав населения</w:t>
      </w:r>
      <w:r w:rsidRPr="00471756">
        <w:rPr>
          <w:rStyle w:val="apple-converted-space"/>
          <w:color w:val="000000"/>
          <w:sz w:val="28"/>
          <w:szCs w:val="28"/>
        </w:rPr>
        <w:t> </w:t>
      </w:r>
      <w:r w:rsidRPr="00471756">
        <w:rPr>
          <w:rStyle w:val="spelle"/>
          <w:color w:val="000000"/>
          <w:sz w:val="28"/>
          <w:szCs w:val="28"/>
        </w:rPr>
        <w:t>муниципального образования</w:t>
      </w:r>
      <w:r w:rsidRPr="00471756">
        <w:rPr>
          <w:color w:val="000000"/>
          <w:sz w:val="28"/>
          <w:szCs w:val="28"/>
        </w:rPr>
        <w:t> </w:t>
      </w:r>
    </w:p>
    <w:tbl>
      <w:tblPr>
        <w:tblW w:w="9465" w:type="dxa"/>
        <w:tblLayout w:type="fixed"/>
        <w:tblCellMar>
          <w:left w:w="0" w:type="dxa"/>
          <w:right w:w="0" w:type="dxa"/>
        </w:tblCellMar>
        <w:tblLook w:val="04A0"/>
      </w:tblPr>
      <w:tblGrid>
        <w:gridCol w:w="1949"/>
        <w:gridCol w:w="992"/>
        <w:gridCol w:w="1560"/>
        <w:gridCol w:w="1559"/>
        <w:gridCol w:w="1842"/>
        <w:gridCol w:w="1563"/>
      </w:tblGrid>
      <w:tr w:rsidR="00471756" w:rsidRPr="00471756" w:rsidTr="00886766">
        <w:trPr>
          <w:trHeight w:val="1324"/>
        </w:trPr>
        <w:tc>
          <w:tcPr>
            <w:tcW w:w="19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756" w:rsidRPr="00471756" w:rsidRDefault="00471756" w:rsidP="00471756">
            <w:pPr>
              <w:pStyle w:val="iauiue1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471756">
              <w:rPr>
                <w:bCs/>
                <w:sz w:val="28"/>
                <w:szCs w:val="28"/>
              </w:rPr>
              <w:t>Наименование населенного пункта</w:t>
            </w:r>
          </w:p>
        </w:tc>
        <w:tc>
          <w:tcPr>
            <w:tcW w:w="99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756" w:rsidRPr="00471756" w:rsidRDefault="00471756" w:rsidP="00471756">
            <w:pPr>
              <w:pStyle w:val="iauiue1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471756">
              <w:rPr>
                <w:bCs/>
                <w:sz w:val="28"/>
                <w:szCs w:val="28"/>
              </w:rPr>
              <w:t>Число жителей</w:t>
            </w:r>
          </w:p>
        </w:tc>
        <w:tc>
          <w:tcPr>
            <w:tcW w:w="15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756" w:rsidRPr="00471756" w:rsidRDefault="00471756" w:rsidP="00471756">
            <w:pPr>
              <w:pStyle w:val="iauiue1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471756">
              <w:rPr>
                <w:bCs/>
                <w:sz w:val="28"/>
                <w:szCs w:val="28"/>
              </w:rPr>
              <w:t>Детей</w:t>
            </w:r>
          </w:p>
          <w:p w:rsidR="00471756" w:rsidRPr="00471756" w:rsidRDefault="00471756" w:rsidP="00471756">
            <w:pPr>
              <w:pStyle w:val="iauiue1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471756">
              <w:rPr>
                <w:bCs/>
                <w:sz w:val="28"/>
                <w:szCs w:val="28"/>
              </w:rPr>
              <w:t>дошкольного возраста</w:t>
            </w:r>
          </w:p>
          <w:p w:rsidR="00471756" w:rsidRPr="00471756" w:rsidRDefault="00471756" w:rsidP="00471756">
            <w:pPr>
              <w:pStyle w:val="iauiue1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471756">
              <w:rPr>
                <w:bCs/>
                <w:sz w:val="28"/>
                <w:szCs w:val="28"/>
              </w:rPr>
              <w:t>(от 0 до 6 лет)</w:t>
            </w:r>
          </w:p>
        </w:tc>
        <w:tc>
          <w:tcPr>
            <w:tcW w:w="155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756" w:rsidRPr="00471756" w:rsidRDefault="00471756" w:rsidP="00471756">
            <w:pPr>
              <w:pStyle w:val="iauiue1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471756">
              <w:rPr>
                <w:bCs/>
                <w:sz w:val="28"/>
                <w:szCs w:val="28"/>
              </w:rPr>
              <w:t>Детей</w:t>
            </w:r>
          </w:p>
          <w:p w:rsidR="00471756" w:rsidRPr="00471756" w:rsidRDefault="00471756" w:rsidP="00471756">
            <w:pPr>
              <w:pStyle w:val="iauiue1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471756">
              <w:rPr>
                <w:bCs/>
                <w:sz w:val="28"/>
                <w:szCs w:val="28"/>
              </w:rPr>
              <w:t>школьного возраста</w:t>
            </w:r>
          </w:p>
          <w:p w:rsidR="00471756" w:rsidRPr="00471756" w:rsidRDefault="00471756" w:rsidP="00471756">
            <w:pPr>
              <w:pStyle w:val="iauiue1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471756">
              <w:rPr>
                <w:bCs/>
                <w:sz w:val="28"/>
                <w:szCs w:val="28"/>
              </w:rPr>
              <w:t>(от 7 до 17 лет)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756" w:rsidRPr="00471756" w:rsidRDefault="00471756" w:rsidP="00471756">
            <w:pPr>
              <w:pStyle w:val="iauiue1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471756">
              <w:rPr>
                <w:bCs/>
                <w:sz w:val="28"/>
                <w:szCs w:val="28"/>
              </w:rPr>
              <w:t>Население</w:t>
            </w:r>
            <w:r w:rsidRPr="00471756">
              <w:rPr>
                <w:rStyle w:val="apple-converted-space"/>
                <w:bCs/>
                <w:sz w:val="28"/>
                <w:szCs w:val="28"/>
              </w:rPr>
              <w:t> </w:t>
            </w:r>
            <w:proofErr w:type="gramStart"/>
            <w:r w:rsidRPr="00471756">
              <w:rPr>
                <w:rStyle w:val="spelle"/>
                <w:bCs/>
                <w:sz w:val="28"/>
                <w:szCs w:val="28"/>
              </w:rPr>
              <w:t>трудоспособ-ного</w:t>
            </w:r>
            <w:proofErr w:type="gramEnd"/>
            <w:r w:rsidRPr="00471756">
              <w:rPr>
                <w:rStyle w:val="spelle"/>
                <w:bCs/>
                <w:sz w:val="28"/>
                <w:szCs w:val="28"/>
              </w:rPr>
              <w:t xml:space="preserve"> </w:t>
            </w:r>
            <w:r w:rsidRPr="00471756">
              <w:rPr>
                <w:bCs/>
                <w:sz w:val="28"/>
                <w:szCs w:val="28"/>
              </w:rPr>
              <w:t>возраста</w:t>
            </w:r>
          </w:p>
          <w:p w:rsidR="00471756" w:rsidRPr="00471756" w:rsidRDefault="00471756" w:rsidP="00471756">
            <w:pPr>
              <w:pStyle w:val="iauiue1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471756">
              <w:rPr>
                <w:bCs/>
                <w:sz w:val="28"/>
                <w:szCs w:val="28"/>
              </w:rPr>
              <w:t>(женщины с 18 до 55 лет, мужчины с 18 до 60 лет)</w:t>
            </w:r>
          </w:p>
        </w:tc>
        <w:tc>
          <w:tcPr>
            <w:tcW w:w="156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756" w:rsidRPr="00471756" w:rsidRDefault="00471756" w:rsidP="00471756">
            <w:pPr>
              <w:pStyle w:val="iauiue1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471756">
              <w:rPr>
                <w:bCs/>
                <w:sz w:val="28"/>
                <w:szCs w:val="28"/>
              </w:rPr>
              <w:t>Население пенсионного возраста (женщины с 55 лет, мужчины с 60 лет)</w:t>
            </w:r>
          </w:p>
        </w:tc>
      </w:tr>
      <w:tr w:rsidR="00471756" w:rsidRPr="00471756" w:rsidTr="00886766">
        <w:trPr>
          <w:trHeight w:val="337"/>
        </w:trPr>
        <w:tc>
          <w:tcPr>
            <w:tcW w:w="194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756" w:rsidRPr="00471756" w:rsidRDefault="00471756" w:rsidP="00471756">
            <w:pPr>
              <w:pStyle w:val="iauiue1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471756">
              <w:rPr>
                <w:sz w:val="28"/>
                <w:szCs w:val="28"/>
              </w:rPr>
              <w:t>с</w:t>
            </w:r>
            <w:proofErr w:type="gramStart"/>
            <w:r w:rsidRPr="00471756">
              <w:rPr>
                <w:sz w:val="28"/>
                <w:szCs w:val="28"/>
              </w:rPr>
              <w:t>.М</w:t>
            </w:r>
            <w:proofErr w:type="gramEnd"/>
            <w:r w:rsidRPr="00471756">
              <w:rPr>
                <w:sz w:val="28"/>
                <w:szCs w:val="28"/>
              </w:rPr>
              <w:t>ышланка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756" w:rsidRPr="00471756" w:rsidRDefault="00471756" w:rsidP="00471756">
            <w:pPr>
              <w:pStyle w:val="iauiue1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471756">
              <w:rPr>
                <w:sz w:val="28"/>
                <w:szCs w:val="28"/>
              </w:rPr>
              <w:t>899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756" w:rsidRPr="00471756" w:rsidRDefault="00471756" w:rsidP="00471756">
            <w:pPr>
              <w:pStyle w:val="iauiue1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471756">
              <w:rPr>
                <w:sz w:val="28"/>
                <w:szCs w:val="28"/>
              </w:rPr>
              <w:t>94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756" w:rsidRPr="00471756" w:rsidRDefault="00471756" w:rsidP="00471756">
            <w:pPr>
              <w:pStyle w:val="iauiue1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471756">
              <w:rPr>
                <w:sz w:val="28"/>
                <w:szCs w:val="28"/>
              </w:rPr>
              <w:t>114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756" w:rsidRPr="00471756" w:rsidRDefault="00471756" w:rsidP="00471756">
            <w:pPr>
              <w:pStyle w:val="iauiue1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471756">
              <w:rPr>
                <w:sz w:val="28"/>
                <w:szCs w:val="28"/>
              </w:rPr>
              <w:t>456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1756" w:rsidRPr="00471756" w:rsidRDefault="00471756" w:rsidP="00471756">
            <w:pPr>
              <w:pStyle w:val="iauiue1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471756">
              <w:rPr>
                <w:sz w:val="28"/>
                <w:szCs w:val="28"/>
              </w:rPr>
              <w:t>235</w:t>
            </w:r>
          </w:p>
          <w:p w:rsidR="00471756" w:rsidRPr="00471756" w:rsidRDefault="00471756" w:rsidP="00471756">
            <w:pPr>
              <w:pStyle w:val="iauiue1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</w:tr>
    </w:tbl>
    <w:p w:rsidR="00471756" w:rsidRPr="00471756" w:rsidRDefault="00471756" w:rsidP="00471756">
      <w:pPr>
        <w:pStyle w:val="iauiue1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71756">
        <w:rPr>
          <w:color w:val="000000"/>
          <w:sz w:val="28"/>
          <w:szCs w:val="28"/>
        </w:rPr>
        <w:t>* Данные по состоянию </w:t>
      </w:r>
      <w:r w:rsidRPr="00471756">
        <w:rPr>
          <w:rStyle w:val="apple-converted-space"/>
          <w:color w:val="000000"/>
          <w:sz w:val="28"/>
          <w:szCs w:val="28"/>
        </w:rPr>
        <w:t> </w:t>
      </w:r>
      <w:r w:rsidRPr="00471756">
        <w:rPr>
          <w:color w:val="000000"/>
          <w:sz w:val="28"/>
          <w:szCs w:val="28"/>
        </w:rPr>
        <w:t>01.01.2017 г.</w:t>
      </w:r>
    </w:p>
    <w:p w:rsidR="00471756" w:rsidRPr="00471756" w:rsidRDefault="00471756" w:rsidP="00471756">
      <w:pPr>
        <w:pStyle w:val="iauiue1"/>
        <w:shd w:val="clear" w:color="auto" w:fill="FFFFFF"/>
        <w:spacing w:before="0" w:beforeAutospacing="0" w:after="0" w:afterAutospacing="0"/>
        <w:jc w:val="right"/>
        <w:rPr>
          <w:color w:val="000000"/>
          <w:sz w:val="28"/>
          <w:szCs w:val="28"/>
        </w:rPr>
      </w:pPr>
      <w:r w:rsidRPr="00471756">
        <w:rPr>
          <w:b/>
          <w:bCs/>
          <w:color w:val="000000"/>
          <w:sz w:val="28"/>
          <w:szCs w:val="28"/>
        </w:rPr>
        <w:t> </w:t>
      </w:r>
    </w:p>
    <w:p w:rsidR="00471756" w:rsidRPr="00471756" w:rsidRDefault="00471756" w:rsidP="00471756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71756">
        <w:rPr>
          <w:rFonts w:ascii="Times New Roman" w:hAnsi="Times New Roman" w:cs="Times New Roman"/>
          <w:color w:val="000000"/>
          <w:sz w:val="28"/>
          <w:szCs w:val="28"/>
        </w:rPr>
        <w:t>Рождаемость превышает смертность за период 2013-2015 годов на 22 человека, с 2</w:t>
      </w:r>
      <w:r w:rsidRPr="00471756">
        <w:rPr>
          <w:rFonts w:ascii="Times New Roman" w:hAnsi="Times New Roman" w:cs="Times New Roman"/>
          <w:sz w:val="28"/>
          <w:szCs w:val="28"/>
        </w:rPr>
        <w:t xml:space="preserve">013 года число умерших превышает число родившихся. </w:t>
      </w:r>
      <w:r w:rsidRPr="00471756">
        <w:rPr>
          <w:rFonts w:ascii="Times New Roman" w:hAnsi="Times New Roman" w:cs="Times New Roman"/>
          <w:color w:val="000000"/>
          <w:sz w:val="28"/>
          <w:szCs w:val="28"/>
        </w:rPr>
        <w:t xml:space="preserve">Рождаемость в 2016 году по сравнению с 2015 годом </w:t>
      </w:r>
      <w:r w:rsidRPr="00471756">
        <w:rPr>
          <w:rFonts w:ascii="Times New Roman" w:hAnsi="Times New Roman" w:cs="Times New Roman"/>
          <w:sz w:val="28"/>
          <w:szCs w:val="28"/>
        </w:rPr>
        <w:t>сократилась</w:t>
      </w:r>
      <w:r w:rsidRPr="00471756">
        <w:rPr>
          <w:rFonts w:ascii="Times New Roman" w:hAnsi="Times New Roman" w:cs="Times New Roman"/>
          <w:color w:val="000000"/>
          <w:sz w:val="28"/>
          <w:szCs w:val="28"/>
        </w:rPr>
        <w:t xml:space="preserve"> на 6 человека.</w:t>
      </w:r>
    </w:p>
    <w:p w:rsidR="00471756" w:rsidRPr="00471756" w:rsidRDefault="00471756" w:rsidP="00471756">
      <w:pPr>
        <w:shd w:val="clear" w:color="auto" w:fill="FFFFFF"/>
        <w:spacing w:after="0" w:line="240" w:lineRule="auto"/>
        <w:ind w:firstLine="708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471756">
        <w:rPr>
          <w:rFonts w:ascii="Times New Roman" w:hAnsi="Times New Roman" w:cs="Times New Roman"/>
          <w:color w:val="000000"/>
          <w:sz w:val="28"/>
          <w:szCs w:val="28"/>
        </w:rPr>
        <w:t>                                               </w:t>
      </w:r>
    </w:p>
    <w:p w:rsidR="00471756" w:rsidRPr="00471756" w:rsidRDefault="00471756" w:rsidP="00471756">
      <w:pPr>
        <w:shd w:val="clear" w:color="auto" w:fill="FFFFFF"/>
        <w:spacing w:after="0" w:line="240" w:lineRule="auto"/>
        <w:ind w:firstLine="708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471756">
        <w:rPr>
          <w:rFonts w:ascii="Times New Roman" w:hAnsi="Times New Roman" w:cs="Times New Roman"/>
          <w:color w:val="000000"/>
          <w:sz w:val="28"/>
          <w:szCs w:val="28"/>
        </w:rPr>
        <w:t>Таблица № 4</w:t>
      </w:r>
    </w:p>
    <w:p w:rsidR="00471756" w:rsidRPr="00471756" w:rsidRDefault="00471756" w:rsidP="00471756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471756">
        <w:rPr>
          <w:rFonts w:ascii="Times New Roman" w:hAnsi="Times New Roman" w:cs="Times New Roman"/>
          <w:sz w:val="28"/>
          <w:szCs w:val="28"/>
        </w:rPr>
        <w:t>Естественный прирост (убыль) населения</w:t>
      </w:r>
    </w:p>
    <w:tbl>
      <w:tblPr>
        <w:tblW w:w="9750" w:type="dxa"/>
        <w:tblCellMar>
          <w:left w:w="0" w:type="dxa"/>
          <w:right w:w="0" w:type="dxa"/>
        </w:tblCellMar>
        <w:tblLook w:val="04A0"/>
      </w:tblPr>
      <w:tblGrid>
        <w:gridCol w:w="3717"/>
        <w:gridCol w:w="1257"/>
        <w:gridCol w:w="1256"/>
        <w:gridCol w:w="1122"/>
        <w:gridCol w:w="997"/>
        <w:gridCol w:w="1401"/>
      </w:tblGrid>
      <w:tr w:rsidR="00471756" w:rsidRPr="00471756" w:rsidTr="00886766">
        <w:trPr>
          <w:trHeight w:val="293"/>
        </w:trPr>
        <w:tc>
          <w:tcPr>
            <w:tcW w:w="378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756" w:rsidRPr="00471756" w:rsidRDefault="00471756" w:rsidP="004717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175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Показатели</w:t>
            </w:r>
          </w:p>
        </w:tc>
        <w:tc>
          <w:tcPr>
            <w:tcW w:w="5964" w:type="dxa"/>
            <w:gridSpan w:val="5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756" w:rsidRPr="00471756" w:rsidRDefault="00471756" w:rsidP="004717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175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Годы</w:t>
            </w:r>
          </w:p>
        </w:tc>
      </w:tr>
      <w:tr w:rsidR="00471756" w:rsidRPr="00471756" w:rsidTr="00886766">
        <w:trPr>
          <w:trHeight w:val="293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71756" w:rsidRPr="00471756" w:rsidRDefault="00471756" w:rsidP="004717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756" w:rsidRPr="00471756" w:rsidRDefault="00471756" w:rsidP="004717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175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2013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756" w:rsidRPr="00471756" w:rsidRDefault="00471756" w:rsidP="004717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175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2014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756" w:rsidRPr="00471756" w:rsidRDefault="00471756" w:rsidP="004717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175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2015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756" w:rsidRPr="00471756" w:rsidRDefault="00471756" w:rsidP="004717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175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2016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756" w:rsidRPr="00471756" w:rsidRDefault="00471756" w:rsidP="004717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175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2017</w:t>
            </w:r>
          </w:p>
          <w:p w:rsidR="00471756" w:rsidRPr="00471756" w:rsidRDefault="00471756" w:rsidP="004717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175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(прогноз)</w:t>
            </w:r>
          </w:p>
        </w:tc>
      </w:tr>
      <w:tr w:rsidR="00471756" w:rsidRPr="00471756" w:rsidTr="00886766">
        <w:trPr>
          <w:trHeight w:val="587"/>
        </w:trPr>
        <w:tc>
          <w:tcPr>
            <w:tcW w:w="378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756" w:rsidRPr="00471756" w:rsidRDefault="00471756" w:rsidP="004717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175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Число </w:t>
            </w:r>
            <w:proofErr w:type="gramStart"/>
            <w:r w:rsidRPr="0047175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родившихся</w:t>
            </w:r>
            <w:proofErr w:type="gramEnd"/>
          </w:p>
          <w:p w:rsidR="00471756" w:rsidRPr="00471756" w:rsidRDefault="00471756" w:rsidP="004717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175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756" w:rsidRPr="00471756" w:rsidRDefault="00471756" w:rsidP="004717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1756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756" w:rsidRPr="00471756" w:rsidRDefault="00471756" w:rsidP="004717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1756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756" w:rsidRPr="00471756" w:rsidRDefault="00471756" w:rsidP="004717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1756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756" w:rsidRPr="00471756" w:rsidRDefault="00471756" w:rsidP="004717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1756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756" w:rsidRPr="00471756" w:rsidRDefault="00471756" w:rsidP="004717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1756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471756" w:rsidRPr="00471756" w:rsidTr="00886766">
        <w:trPr>
          <w:trHeight w:val="771"/>
        </w:trPr>
        <w:tc>
          <w:tcPr>
            <w:tcW w:w="378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756" w:rsidRPr="00471756" w:rsidRDefault="00471756" w:rsidP="004717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175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 xml:space="preserve">Число </w:t>
            </w:r>
            <w:proofErr w:type="gramStart"/>
            <w:r w:rsidRPr="0047175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умерших</w:t>
            </w:r>
            <w:proofErr w:type="gramEnd"/>
          </w:p>
          <w:p w:rsidR="00471756" w:rsidRPr="00471756" w:rsidRDefault="00471756" w:rsidP="004717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175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756" w:rsidRPr="00471756" w:rsidRDefault="00471756" w:rsidP="004717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1756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756" w:rsidRPr="00471756" w:rsidRDefault="00471756" w:rsidP="004717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1756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756" w:rsidRPr="00471756" w:rsidRDefault="00471756" w:rsidP="004717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1756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756" w:rsidRPr="00471756" w:rsidRDefault="00471756" w:rsidP="004717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1756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756" w:rsidRPr="00471756" w:rsidRDefault="00471756" w:rsidP="004717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1756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471756" w:rsidRPr="00471756" w:rsidTr="00886766">
        <w:trPr>
          <w:trHeight w:val="339"/>
        </w:trPr>
        <w:tc>
          <w:tcPr>
            <w:tcW w:w="378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756" w:rsidRPr="00471756" w:rsidRDefault="00471756" w:rsidP="004717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175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Естественный прирост, убыль</w:t>
            </w:r>
            <w:proofErr w:type="gramStart"/>
            <w:r w:rsidRPr="0047175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(-)</w:t>
            </w:r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756" w:rsidRPr="00471756" w:rsidRDefault="00471756" w:rsidP="004717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1756">
              <w:rPr>
                <w:rFonts w:ascii="Times New Roman" w:hAnsi="Times New Roman" w:cs="Times New Roman"/>
                <w:sz w:val="28"/>
                <w:szCs w:val="28"/>
              </w:rPr>
              <w:t>-2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756" w:rsidRPr="00471756" w:rsidRDefault="00471756" w:rsidP="004717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1756">
              <w:rPr>
                <w:rFonts w:ascii="Times New Roman" w:hAnsi="Times New Roman" w:cs="Times New Roman"/>
                <w:sz w:val="28"/>
                <w:szCs w:val="28"/>
              </w:rPr>
              <w:t>-2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756" w:rsidRPr="00471756" w:rsidRDefault="00471756" w:rsidP="004717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1756">
              <w:rPr>
                <w:rFonts w:ascii="Times New Roman" w:hAnsi="Times New Roman" w:cs="Times New Roman"/>
                <w:sz w:val="28"/>
                <w:szCs w:val="28"/>
              </w:rPr>
              <w:t>-14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756" w:rsidRPr="00471756" w:rsidRDefault="00471756" w:rsidP="004717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1756">
              <w:rPr>
                <w:rFonts w:ascii="Times New Roman" w:hAnsi="Times New Roman" w:cs="Times New Roman"/>
                <w:sz w:val="28"/>
                <w:szCs w:val="28"/>
              </w:rPr>
              <w:t>-2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756" w:rsidRPr="00471756" w:rsidRDefault="00471756" w:rsidP="004717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175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471756" w:rsidRPr="00471756" w:rsidRDefault="00471756" w:rsidP="00471756">
      <w:pPr>
        <w:pStyle w:val="iauiue1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471756">
        <w:rPr>
          <w:color w:val="000000"/>
          <w:sz w:val="28"/>
          <w:szCs w:val="28"/>
        </w:rPr>
        <w:t> </w:t>
      </w:r>
    </w:p>
    <w:p w:rsidR="00471756" w:rsidRPr="00471756" w:rsidRDefault="00471756" w:rsidP="00471756">
      <w:pPr>
        <w:pStyle w:val="af8"/>
        <w:spacing w:after="0" w:line="240" w:lineRule="auto"/>
        <w:ind w:firstLine="709"/>
        <w:jc w:val="both"/>
        <w:outlineLvl w:val="0"/>
        <w:rPr>
          <w:sz w:val="28"/>
          <w:szCs w:val="28"/>
        </w:rPr>
      </w:pPr>
      <w:r w:rsidRPr="00471756">
        <w:rPr>
          <w:sz w:val="28"/>
          <w:szCs w:val="28"/>
        </w:rPr>
        <w:t xml:space="preserve">Численность экономически активного населения на 01.01.2017 г. составила 464 человек (51,6 % от общей численности населения), из них 392 человек заняты в экономике (84,5 % от общей численности экономически активного населения). </w:t>
      </w:r>
    </w:p>
    <w:p w:rsidR="00471756" w:rsidRPr="00471756" w:rsidRDefault="00471756" w:rsidP="00471756">
      <w:pPr>
        <w:pStyle w:val="af8"/>
        <w:spacing w:after="0" w:line="240" w:lineRule="auto"/>
        <w:ind w:firstLine="709"/>
        <w:jc w:val="both"/>
        <w:outlineLvl w:val="0"/>
        <w:rPr>
          <w:sz w:val="28"/>
          <w:szCs w:val="28"/>
        </w:rPr>
      </w:pPr>
      <w:r w:rsidRPr="00471756">
        <w:rPr>
          <w:sz w:val="28"/>
          <w:szCs w:val="28"/>
        </w:rPr>
        <w:t>Основная часть занятого населения 33,1 % сосредоточена в сельскохозяйственном производстве.</w:t>
      </w:r>
    </w:p>
    <w:p w:rsidR="00471756" w:rsidRPr="00471756" w:rsidRDefault="00471756" w:rsidP="00471756">
      <w:pPr>
        <w:pStyle w:val="2"/>
        <w:shd w:val="clear" w:color="auto" w:fill="FFFFFF"/>
        <w:jc w:val="both"/>
        <w:rPr>
          <w:rFonts w:ascii="Times New Roman" w:hAnsi="Times New Roman" w:cs="Times New Roman"/>
          <w:color w:val="000000"/>
        </w:rPr>
      </w:pPr>
      <w:bookmarkStart w:id="0" w:name="_Toc169444755"/>
      <w:r w:rsidRPr="00471756">
        <w:rPr>
          <w:rFonts w:ascii="Times New Roman" w:hAnsi="Times New Roman" w:cs="Times New Roman"/>
          <w:b/>
          <w:bCs/>
          <w:color w:val="A75E2E"/>
        </w:rPr>
        <w:t> </w:t>
      </w:r>
      <w:bookmarkEnd w:id="0"/>
    </w:p>
    <w:p w:rsidR="00471756" w:rsidRPr="00471756" w:rsidRDefault="00471756" w:rsidP="0047175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471756">
        <w:rPr>
          <w:rFonts w:ascii="Times New Roman" w:hAnsi="Times New Roman" w:cs="Times New Roman"/>
          <w:b/>
          <w:bCs/>
          <w:color w:val="000000"/>
          <w:sz w:val="28"/>
          <w:szCs w:val="28"/>
        </w:rPr>
        <w:t>Экономическая ситуация</w:t>
      </w:r>
    </w:p>
    <w:p w:rsidR="00471756" w:rsidRPr="00471756" w:rsidRDefault="00471756" w:rsidP="0047175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71756">
        <w:rPr>
          <w:rFonts w:ascii="Times New Roman" w:hAnsi="Times New Roman" w:cs="Times New Roman"/>
          <w:sz w:val="28"/>
          <w:szCs w:val="28"/>
        </w:rPr>
        <w:t xml:space="preserve">По состоянию на 01.01.2017  года на территории Мышланского сельсовета зарегистрировано 8 индивидуальных предпринимателей. Малое предпринимательство на территории Мышланского сельсовета сконцентрировано в основном в двух отраслях экономики: заготовка древесины и торговля. </w:t>
      </w:r>
    </w:p>
    <w:p w:rsidR="00471756" w:rsidRPr="00471756" w:rsidRDefault="00471756" w:rsidP="0047175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71756">
        <w:rPr>
          <w:rFonts w:ascii="Times New Roman" w:hAnsi="Times New Roman" w:cs="Times New Roman"/>
          <w:sz w:val="28"/>
          <w:szCs w:val="28"/>
        </w:rPr>
        <w:t xml:space="preserve">Доминирующее положение занимает сельское хозяйство. </w:t>
      </w:r>
    </w:p>
    <w:p w:rsidR="00471756" w:rsidRPr="00471756" w:rsidRDefault="00471756" w:rsidP="0047175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71756">
        <w:rPr>
          <w:rFonts w:ascii="Times New Roman" w:hAnsi="Times New Roman" w:cs="Times New Roman"/>
          <w:sz w:val="28"/>
          <w:szCs w:val="28"/>
        </w:rPr>
        <w:t xml:space="preserve">ЛПХ является важным экономическим показателем Мышланского сельсовета.  Личные подсобные хозяйства производят практически все виды сельхозпродукции (кроме зерна и некоторых видов кормов). Почти 70% продукции производится для реализации, ЛПХ стало важнейшим источником существования жителей сел. </w:t>
      </w:r>
    </w:p>
    <w:p w:rsidR="00471756" w:rsidRPr="00471756" w:rsidRDefault="00471756" w:rsidP="00471756">
      <w:pPr>
        <w:pStyle w:val="af8"/>
        <w:spacing w:after="0" w:line="240" w:lineRule="auto"/>
        <w:jc w:val="both"/>
        <w:rPr>
          <w:sz w:val="28"/>
          <w:szCs w:val="28"/>
        </w:rPr>
      </w:pPr>
      <w:r w:rsidRPr="00471756">
        <w:rPr>
          <w:b/>
          <w:sz w:val="28"/>
          <w:szCs w:val="28"/>
        </w:rPr>
        <w:tab/>
      </w:r>
      <w:r w:rsidRPr="00471756">
        <w:rPr>
          <w:sz w:val="28"/>
          <w:szCs w:val="28"/>
        </w:rPr>
        <w:t>Других субъектов малого предпринимательства на территории Мышланского сельсовета не зарегистрировано.</w:t>
      </w:r>
      <w:r w:rsidRPr="00471756">
        <w:rPr>
          <w:sz w:val="28"/>
          <w:szCs w:val="28"/>
        </w:rPr>
        <w:tab/>
        <w:t xml:space="preserve"> </w:t>
      </w:r>
    </w:p>
    <w:p w:rsidR="00471756" w:rsidRPr="00471756" w:rsidRDefault="00471756" w:rsidP="00471756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471756">
        <w:rPr>
          <w:rFonts w:ascii="Times New Roman" w:hAnsi="Times New Roman" w:cs="Times New Roman"/>
          <w:sz w:val="28"/>
          <w:szCs w:val="28"/>
        </w:rPr>
        <w:t xml:space="preserve">Главным фактором, характеризующим динамику экономического развития территории, является сложившаяся производственная специализация (высокий удельный вес малого и среднего бизнеса) практически во всех отраслях экономики поселения, за исключением сельского хозяйства и животноводства. </w:t>
      </w:r>
      <w:r w:rsidRPr="00471756">
        <w:rPr>
          <w:rFonts w:ascii="Times New Roman" w:hAnsi="Times New Roman" w:cs="Times New Roman"/>
          <w:iCs/>
          <w:sz w:val="28"/>
          <w:szCs w:val="28"/>
        </w:rPr>
        <w:t>Именно сельское хозяйство  является базовой отраслью экономики.</w:t>
      </w:r>
    </w:p>
    <w:p w:rsidR="00471756" w:rsidRPr="00471756" w:rsidRDefault="00471756" w:rsidP="004717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1756">
        <w:rPr>
          <w:rFonts w:ascii="Times New Roman" w:hAnsi="Times New Roman" w:cs="Times New Roman"/>
          <w:sz w:val="28"/>
          <w:szCs w:val="28"/>
        </w:rPr>
        <w:t xml:space="preserve">Производством сельскохозяйственной продукции на территории Мышланского  сельсовета занимаются ЗАО «Мышланское», ИП Кисапов А.Н. и личные подсобные хозяйства населения. </w:t>
      </w:r>
    </w:p>
    <w:p w:rsidR="00471756" w:rsidRPr="00471756" w:rsidRDefault="00471756" w:rsidP="00471756">
      <w:pPr>
        <w:pStyle w:val="af8"/>
        <w:spacing w:after="0" w:line="240" w:lineRule="auto"/>
        <w:ind w:firstLine="709"/>
        <w:jc w:val="both"/>
        <w:rPr>
          <w:sz w:val="28"/>
          <w:szCs w:val="28"/>
        </w:rPr>
      </w:pPr>
      <w:r w:rsidRPr="00471756">
        <w:rPr>
          <w:sz w:val="28"/>
          <w:szCs w:val="28"/>
        </w:rPr>
        <w:t>ЗАО «Мышланское»  является градообразующим предприятием поселения, от которого в консолидированный бюджет поселения поступает наибольшая доля  налога на доходы физических лиц (доля в общем объёме НДФЛ – более 50,0 %).</w:t>
      </w:r>
    </w:p>
    <w:p w:rsidR="00471756" w:rsidRPr="00471756" w:rsidRDefault="00471756" w:rsidP="004717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1756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471756">
        <w:rPr>
          <w:rFonts w:ascii="Times New Roman" w:hAnsi="Times New Roman" w:cs="Times New Roman"/>
          <w:color w:val="000000"/>
          <w:sz w:val="28"/>
          <w:szCs w:val="28"/>
        </w:rPr>
        <w:t xml:space="preserve">В период с 2014-2016 гг. в закрытом акционерном обществе достигнута положительная динамика валового производства молока, удоев на одну фуражную корову, а так же </w:t>
      </w:r>
      <w:r w:rsidRPr="00471756">
        <w:rPr>
          <w:rFonts w:ascii="Times New Roman" w:hAnsi="Times New Roman" w:cs="Times New Roman"/>
          <w:sz w:val="28"/>
          <w:szCs w:val="28"/>
        </w:rPr>
        <w:t xml:space="preserve"> производства мяса на убой в живом весе.</w:t>
      </w:r>
    </w:p>
    <w:p w:rsidR="00471756" w:rsidRPr="00471756" w:rsidRDefault="00471756" w:rsidP="00471756">
      <w:pPr>
        <w:pStyle w:val="af8"/>
        <w:spacing w:after="0" w:line="240" w:lineRule="auto"/>
        <w:ind w:firstLine="709"/>
        <w:jc w:val="both"/>
        <w:rPr>
          <w:sz w:val="28"/>
          <w:szCs w:val="28"/>
        </w:rPr>
      </w:pPr>
      <w:r w:rsidRPr="00471756">
        <w:rPr>
          <w:sz w:val="28"/>
          <w:szCs w:val="28"/>
        </w:rPr>
        <w:t xml:space="preserve">На территории Мышланского сельсовета находится 7 торговых точек: 2 точки принадлежат ИП Туганашев В.А.. Проводится торговля товарами народного потребления отделением почтовой связи, а также приезжающими частными предпринимателями </w:t>
      </w:r>
      <w:proofErr w:type="gramStart"/>
      <w:r w:rsidRPr="00471756">
        <w:rPr>
          <w:sz w:val="28"/>
          <w:szCs w:val="28"/>
        </w:rPr>
        <w:t>из</w:t>
      </w:r>
      <w:proofErr w:type="gramEnd"/>
      <w:r w:rsidRPr="00471756">
        <w:rPr>
          <w:sz w:val="28"/>
          <w:szCs w:val="28"/>
        </w:rPr>
        <w:t xml:space="preserve"> с. Бобровка, р.п. Сузун.</w:t>
      </w:r>
      <w:r w:rsidRPr="00471756">
        <w:rPr>
          <w:sz w:val="28"/>
          <w:szCs w:val="28"/>
        </w:rPr>
        <w:tab/>
        <w:t xml:space="preserve">                                                                                                             </w:t>
      </w:r>
    </w:p>
    <w:p w:rsidR="00471756" w:rsidRPr="00471756" w:rsidRDefault="00471756" w:rsidP="00471756">
      <w:pPr>
        <w:pStyle w:val="af8"/>
        <w:spacing w:after="0" w:line="240" w:lineRule="auto"/>
        <w:jc w:val="right"/>
        <w:rPr>
          <w:sz w:val="28"/>
          <w:szCs w:val="28"/>
        </w:rPr>
      </w:pPr>
      <w:r w:rsidRPr="00471756">
        <w:rPr>
          <w:sz w:val="28"/>
          <w:szCs w:val="28"/>
        </w:rPr>
        <w:t xml:space="preserve">    Таблица  5</w:t>
      </w:r>
    </w:p>
    <w:p w:rsidR="00471756" w:rsidRPr="00471756" w:rsidRDefault="00471756" w:rsidP="00471756">
      <w:pPr>
        <w:pStyle w:val="af8"/>
        <w:spacing w:after="0" w:line="240" w:lineRule="auto"/>
        <w:ind w:firstLine="708"/>
        <w:jc w:val="right"/>
        <w:rPr>
          <w:sz w:val="28"/>
          <w:szCs w:val="28"/>
        </w:rPr>
      </w:pPr>
      <w:r w:rsidRPr="00471756">
        <w:rPr>
          <w:sz w:val="28"/>
          <w:szCs w:val="28"/>
        </w:rPr>
        <w:t xml:space="preserve">      Основные показатели развития потребительского рынка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868"/>
        <w:gridCol w:w="1331"/>
        <w:gridCol w:w="1276"/>
        <w:gridCol w:w="1275"/>
      </w:tblGrid>
      <w:tr w:rsidR="00471756" w:rsidRPr="00471756" w:rsidTr="00886766">
        <w:trPr>
          <w:cantSplit/>
        </w:trPr>
        <w:tc>
          <w:tcPr>
            <w:tcW w:w="58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71756" w:rsidRPr="00471756" w:rsidRDefault="00471756" w:rsidP="00471756">
            <w:pPr>
              <w:pStyle w:val="af8"/>
              <w:spacing w:after="0" w:line="240" w:lineRule="auto"/>
              <w:jc w:val="both"/>
              <w:rPr>
                <w:sz w:val="28"/>
                <w:szCs w:val="28"/>
                <w:lang w:eastAsia="en-US"/>
              </w:rPr>
            </w:pPr>
            <w:r w:rsidRPr="00471756">
              <w:rPr>
                <w:sz w:val="28"/>
                <w:szCs w:val="28"/>
                <w:lang w:eastAsia="en-US"/>
              </w:rPr>
              <w:t>Показатели</w:t>
            </w:r>
          </w:p>
        </w:tc>
        <w:tc>
          <w:tcPr>
            <w:tcW w:w="38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756" w:rsidRPr="00471756" w:rsidRDefault="00471756" w:rsidP="00471756">
            <w:pPr>
              <w:pStyle w:val="af8"/>
              <w:spacing w:after="0" w:line="240" w:lineRule="auto"/>
              <w:jc w:val="both"/>
              <w:rPr>
                <w:sz w:val="28"/>
                <w:szCs w:val="28"/>
                <w:lang w:eastAsia="en-US"/>
              </w:rPr>
            </w:pPr>
            <w:r w:rsidRPr="00471756">
              <w:rPr>
                <w:sz w:val="28"/>
                <w:szCs w:val="28"/>
                <w:lang w:eastAsia="en-US"/>
              </w:rPr>
              <w:t>годы</w:t>
            </w:r>
          </w:p>
        </w:tc>
      </w:tr>
      <w:tr w:rsidR="00471756" w:rsidRPr="00471756" w:rsidTr="00886766">
        <w:trPr>
          <w:cantSplit/>
        </w:trPr>
        <w:tc>
          <w:tcPr>
            <w:tcW w:w="5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756" w:rsidRPr="00471756" w:rsidRDefault="00471756" w:rsidP="00471756">
            <w:pPr>
              <w:pStyle w:val="af8"/>
              <w:spacing w:after="0" w:line="240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756" w:rsidRPr="00471756" w:rsidRDefault="00471756" w:rsidP="00471756">
            <w:pPr>
              <w:pStyle w:val="af8"/>
              <w:spacing w:after="0" w:line="240" w:lineRule="auto"/>
              <w:jc w:val="both"/>
              <w:rPr>
                <w:sz w:val="28"/>
                <w:szCs w:val="28"/>
                <w:lang w:eastAsia="en-US"/>
              </w:rPr>
            </w:pPr>
            <w:r w:rsidRPr="00471756">
              <w:rPr>
                <w:sz w:val="28"/>
                <w:szCs w:val="28"/>
                <w:lang w:eastAsia="en-US"/>
              </w:rPr>
              <w:t>2014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756" w:rsidRPr="00471756" w:rsidRDefault="00471756" w:rsidP="00471756">
            <w:pPr>
              <w:pStyle w:val="af8"/>
              <w:spacing w:after="0" w:line="240" w:lineRule="auto"/>
              <w:jc w:val="both"/>
              <w:rPr>
                <w:sz w:val="28"/>
                <w:szCs w:val="28"/>
                <w:lang w:eastAsia="en-US"/>
              </w:rPr>
            </w:pPr>
            <w:r w:rsidRPr="00471756">
              <w:rPr>
                <w:sz w:val="28"/>
                <w:szCs w:val="28"/>
                <w:lang w:eastAsia="en-US"/>
              </w:rPr>
              <w:t>2015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756" w:rsidRPr="00471756" w:rsidRDefault="00471756" w:rsidP="00471756">
            <w:pPr>
              <w:pStyle w:val="af8"/>
              <w:spacing w:after="0" w:line="240" w:lineRule="auto"/>
              <w:jc w:val="both"/>
              <w:rPr>
                <w:sz w:val="28"/>
                <w:szCs w:val="28"/>
                <w:lang w:eastAsia="en-US"/>
              </w:rPr>
            </w:pPr>
            <w:r w:rsidRPr="00471756">
              <w:rPr>
                <w:sz w:val="28"/>
                <w:szCs w:val="28"/>
                <w:lang w:eastAsia="en-US"/>
              </w:rPr>
              <w:t>2016</w:t>
            </w:r>
          </w:p>
        </w:tc>
      </w:tr>
      <w:tr w:rsidR="00471756" w:rsidRPr="00471756" w:rsidTr="00886766">
        <w:trPr>
          <w:cantSplit/>
        </w:trPr>
        <w:tc>
          <w:tcPr>
            <w:tcW w:w="5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756" w:rsidRPr="00471756" w:rsidRDefault="00471756" w:rsidP="00471756">
            <w:pPr>
              <w:pStyle w:val="af8"/>
              <w:spacing w:after="0" w:line="240" w:lineRule="auto"/>
              <w:jc w:val="both"/>
              <w:rPr>
                <w:sz w:val="28"/>
                <w:szCs w:val="28"/>
                <w:lang w:eastAsia="en-US"/>
              </w:rPr>
            </w:pPr>
            <w:r w:rsidRPr="00471756">
              <w:rPr>
                <w:sz w:val="28"/>
                <w:szCs w:val="28"/>
                <w:lang w:eastAsia="en-US"/>
              </w:rPr>
              <w:t>Оборот розничной торговли (млн. руб.)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756" w:rsidRPr="00471756" w:rsidRDefault="00471756" w:rsidP="00471756">
            <w:pPr>
              <w:pStyle w:val="af8"/>
              <w:spacing w:after="0" w:line="240" w:lineRule="auto"/>
              <w:jc w:val="both"/>
              <w:rPr>
                <w:sz w:val="28"/>
                <w:szCs w:val="28"/>
                <w:lang w:eastAsia="en-US"/>
              </w:rPr>
            </w:pPr>
            <w:r w:rsidRPr="00471756">
              <w:rPr>
                <w:sz w:val="28"/>
                <w:szCs w:val="28"/>
                <w:lang w:eastAsia="en-US"/>
              </w:rPr>
              <w:t>23,8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756" w:rsidRPr="00471756" w:rsidRDefault="00471756" w:rsidP="00471756">
            <w:pPr>
              <w:pStyle w:val="af8"/>
              <w:spacing w:after="0" w:line="240" w:lineRule="auto"/>
              <w:jc w:val="both"/>
              <w:rPr>
                <w:sz w:val="28"/>
                <w:szCs w:val="28"/>
                <w:lang w:eastAsia="en-US"/>
              </w:rPr>
            </w:pPr>
            <w:r w:rsidRPr="00471756">
              <w:rPr>
                <w:sz w:val="28"/>
                <w:szCs w:val="28"/>
                <w:lang w:eastAsia="en-US"/>
              </w:rPr>
              <w:t>21,9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756" w:rsidRPr="00471756" w:rsidRDefault="00471756" w:rsidP="00471756">
            <w:pPr>
              <w:pStyle w:val="af8"/>
              <w:spacing w:after="0" w:line="240" w:lineRule="auto"/>
              <w:jc w:val="both"/>
              <w:rPr>
                <w:sz w:val="28"/>
                <w:szCs w:val="28"/>
                <w:lang w:eastAsia="en-US"/>
              </w:rPr>
            </w:pPr>
            <w:r w:rsidRPr="00471756">
              <w:rPr>
                <w:sz w:val="28"/>
                <w:szCs w:val="28"/>
                <w:lang w:eastAsia="en-US"/>
              </w:rPr>
              <w:t>21,9</w:t>
            </w:r>
          </w:p>
        </w:tc>
      </w:tr>
      <w:tr w:rsidR="00471756" w:rsidRPr="00471756" w:rsidTr="00886766">
        <w:trPr>
          <w:cantSplit/>
        </w:trPr>
        <w:tc>
          <w:tcPr>
            <w:tcW w:w="5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756" w:rsidRPr="00471756" w:rsidRDefault="00471756" w:rsidP="00471756">
            <w:pPr>
              <w:pStyle w:val="af8"/>
              <w:spacing w:after="0" w:line="240" w:lineRule="auto"/>
              <w:jc w:val="both"/>
              <w:rPr>
                <w:sz w:val="28"/>
                <w:szCs w:val="28"/>
                <w:lang w:eastAsia="en-US"/>
              </w:rPr>
            </w:pPr>
            <w:r w:rsidRPr="00471756">
              <w:rPr>
                <w:sz w:val="28"/>
                <w:szCs w:val="28"/>
                <w:lang w:eastAsia="en-US"/>
              </w:rPr>
              <w:t>Оборот розничной торговли на душу населения, руб.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756" w:rsidRPr="00471756" w:rsidRDefault="00471756" w:rsidP="00471756">
            <w:pPr>
              <w:pStyle w:val="af8"/>
              <w:spacing w:after="0" w:line="240" w:lineRule="auto"/>
              <w:jc w:val="both"/>
              <w:rPr>
                <w:sz w:val="28"/>
                <w:szCs w:val="28"/>
                <w:lang w:eastAsia="en-US"/>
              </w:rPr>
            </w:pPr>
            <w:r w:rsidRPr="00471756">
              <w:rPr>
                <w:sz w:val="28"/>
                <w:szCs w:val="28"/>
                <w:lang w:eastAsia="en-US"/>
              </w:rPr>
              <w:t>26039,0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756" w:rsidRPr="00471756" w:rsidRDefault="00471756" w:rsidP="00471756">
            <w:pPr>
              <w:pStyle w:val="af8"/>
              <w:spacing w:after="0" w:line="240" w:lineRule="auto"/>
              <w:jc w:val="both"/>
              <w:rPr>
                <w:sz w:val="28"/>
                <w:szCs w:val="28"/>
                <w:lang w:eastAsia="en-US"/>
              </w:rPr>
            </w:pPr>
            <w:r w:rsidRPr="00471756">
              <w:rPr>
                <w:sz w:val="28"/>
                <w:szCs w:val="28"/>
                <w:lang w:eastAsia="en-US"/>
              </w:rPr>
              <w:t>24279,0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756" w:rsidRPr="00471756" w:rsidRDefault="00471756" w:rsidP="00471756">
            <w:pPr>
              <w:pStyle w:val="af8"/>
              <w:spacing w:after="0" w:line="240" w:lineRule="auto"/>
              <w:jc w:val="both"/>
              <w:rPr>
                <w:sz w:val="28"/>
                <w:szCs w:val="28"/>
                <w:lang w:eastAsia="en-US"/>
              </w:rPr>
            </w:pPr>
            <w:r w:rsidRPr="00471756">
              <w:rPr>
                <w:sz w:val="28"/>
                <w:szCs w:val="28"/>
                <w:lang w:eastAsia="en-US"/>
              </w:rPr>
              <w:t>24145,5</w:t>
            </w:r>
          </w:p>
        </w:tc>
      </w:tr>
      <w:tr w:rsidR="00471756" w:rsidRPr="00471756" w:rsidTr="00886766">
        <w:trPr>
          <w:cantSplit/>
        </w:trPr>
        <w:tc>
          <w:tcPr>
            <w:tcW w:w="5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756" w:rsidRPr="00471756" w:rsidRDefault="00471756" w:rsidP="00471756">
            <w:pPr>
              <w:pStyle w:val="af8"/>
              <w:spacing w:after="0" w:line="240" w:lineRule="auto"/>
              <w:jc w:val="both"/>
              <w:rPr>
                <w:sz w:val="28"/>
                <w:szCs w:val="28"/>
                <w:lang w:eastAsia="en-US"/>
              </w:rPr>
            </w:pPr>
            <w:r w:rsidRPr="00471756">
              <w:rPr>
                <w:sz w:val="28"/>
                <w:szCs w:val="28"/>
                <w:lang w:eastAsia="en-US"/>
              </w:rPr>
              <w:t>Объем платных услуг населению (млн. руб.)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756" w:rsidRPr="00471756" w:rsidRDefault="00471756" w:rsidP="00471756">
            <w:pPr>
              <w:pStyle w:val="af8"/>
              <w:spacing w:after="0" w:line="240" w:lineRule="auto"/>
              <w:jc w:val="both"/>
              <w:rPr>
                <w:sz w:val="28"/>
                <w:szCs w:val="28"/>
                <w:lang w:eastAsia="en-US"/>
              </w:rPr>
            </w:pPr>
            <w:r w:rsidRPr="00471756">
              <w:rPr>
                <w:sz w:val="28"/>
                <w:szCs w:val="28"/>
                <w:lang w:eastAsia="en-US"/>
              </w:rPr>
              <w:t>5,5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756" w:rsidRPr="00471756" w:rsidRDefault="00471756" w:rsidP="00471756">
            <w:pPr>
              <w:pStyle w:val="af8"/>
              <w:spacing w:after="0" w:line="240" w:lineRule="auto"/>
              <w:jc w:val="both"/>
              <w:rPr>
                <w:sz w:val="28"/>
                <w:szCs w:val="28"/>
                <w:lang w:eastAsia="en-US"/>
              </w:rPr>
            </w:pPr>
            <w:r w:rsidRPr="00471756">
              <w:rPr>
                <w:sz w:val="28"/>
                <w:szCs w:val="28"/>
                <w:lang w:eastAsia="en-US"/>
              </w:rPr>
              <w:t>6,0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756" w:rsidRPr="00471756" w:rsidRDefault="00471756" w:rsidP="00471756">
            <w:pPr>
              <w:pStyle w:val="af8"/>
              <w:spacing w:after="0" w:line="240" w:lineRule="auto"/>
              <w:jc w:val="both"/>
              <w:rPr>
                <w:sz w:val="28"/>
                <w:szCs w:val="28"/>
                <w:lang w:eastAsia="en-US"/>
              </w:rPr>
            </w:pPr>
            <w:r w:rsidRPr="00471756">
              <w:rPr>
                <w:sz w:val="28"/>
                <w:szCs w:val="28"/>
                <w:lang w:eastAsia="en-US"/>
              </w:rPr>
              <w:t>6,0</w:t>
            </w:r>
          </w:p>
        </w:tc>
      </w:tr>
      <w:tr w:rsidR="00471756" w:rsidRPr="00471756" w:rsidTr="00886766">
        <w:trPr>
          <w:cantSplit/>
        </w:trPr>
        <w:tc>
          <w:tcPr>
            <w:tcW w:w="5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756" w:rsidRPr="00471756" w:rsidRDefault="00471756" w:rsidP="00471756">
            <w:pPr>
              <w:pStyle w:val="af8"/>
              <w:spacing w:after="0" w:line="240" w:lineRule="auto"/>
              <w:jc w:val="both"/>
              <w:rPr>
                <w:sz w:val="28"/>
                <w:szCs w:val="28"/>
                <w:lang w:eastAsia="en-US"/>
              </w:rPr>
            </w:pPr>
            <w:r w:rsidRPr="00471756">
              <w:rPr>
                <w:sz w:val="28"/>
                <w:szCs w:val="28"/>
                <w:lang w:eastAsia="en-US"/>
              </w:rPr>
              <w:t>Объем платных услуг на душу населения, руб.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756" w:rsidRPr="00471756" w:rsidRDefault="00471756" w:rsidP="00471756">
            <w:pPr>
              <w:pStyle w:val="af8"/>
              <w:spacing w:after="0" w:line="240" w:lineRule="auto"/>
              <w:jc w:val="both"/>
              <w:rPr>
                <w:sz w:val="28"/>
                <w:szCs w:val="28"/>
                <w:lang w:eastAsia="en-US"/>
              </w:rPr>
            </w:pPr>
            <w:r w:rsidRPr="00471756">
              <w:rPr>
                <w:sz w:val="28"/>
                <w:szCs w:val="28"/>
                <w:lang w:eastAsia="en-US"/>
              </w:rPr>
              <w:t>6017,5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756" w:rsidRPr="00471756" w:rsidRDefault="00471756" w:rsidP="00471756">
            <w:pPr>
              <w:pStyle w:val="af8"/>
              <w:spacing w:after="0" w:line="240" w:lineRule="auto"/>
              <w:jc w:val="both"/>
              <w:rPr>
                <w:sz w:val="28"/>
                <w:szCs w:val="28"/>
                <w:lang w:eastAsia="en-US"/>
              </w:rPr>
            </w:pPr>
            <w:r w:rsidRPr="00471756">
              <w:rPr>
                <w:sz w:val="28"/>
                <w:szCs w:val="28"/>
                <w:lang w:eastAsia="en-US"/>
              </w:rPr>
              <w:t>6651,9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756" w:rsidRPr="00471756" w:rsidRDefault="00471756" w:rsidP="00471756">
            <w:pPr>
              <w:pStyle w:val="af8"/>
              <w:spacing w:after="0" w:line="240" w:lineRule="auto"/>
              <w:jc w:val="both"/>
              <w:rPr>
                <w:sz w:val="28"/>
                <w:szCs w:val="28"/>
                <w:lang w:eastAsia="en-US"/>
              </w:rPr>
            </w:pPr>
            <w:r w:rsidRPr="00471756">
              <w:rPr>
                <w:sz w:val="28"/>
                <w:szCs w:val="28"/>
                <w:lang w:eastAsia="en-US"/>
              </w:rPr>
              <w:t>6615,2</w:t>
            </w:r>
          </w:p>
        </w:tc>
      </w:tr>
      <w:tr w:rsidR="00471756" w:rsidRPr="00471756" w:rsidTr="00886766">
        <w:trPr>
          <w:cantSplit/>
        </w:trPr>
        <w:tc>
          <w:tcPr>
            <w:tcW w:w="5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756" w:rsidRPr="00471756" w:rsidRDefault="00471756" w:rsidP="00471756">
            <w:pPr>
              <w:pStyle w:val="af8"/>
              <w:spacing w:after="0" w:line="240" w:lineRule="auto"/>
              <w:jc w:val="both"/>
              <w:rPr>
                <w:sz w:val="28"/>
                <w:szCs w:val="28"/>
                <w:lang w:eastAsia="en-US"/>
              </w:rPr>
            </w:pPr>
            <w:r w:rsidRPr="00471756">
              <w:rPr>
                <w:sz w:val="28"/>
                <w:szCs w:val="28"/>
                <w:lang w:eastAsia="en-US"/>
              </w:rPr>
              <w:t>Объем бытовых услуг (млн. руб.)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756" w:rsidRPr="00471756" w:rsidRDefault="00471756" w:rsidP="00471756">
            <w:pPr>
              <w:pStyle w:val="af8"/>
              <w:spacing w:after="0" w:line="240" w:lineRule="auto"/>
              <w:jc w:val="both"/>
              <w:rPr>
                <w:sz w:val="28"/>
                <w:szCs w:val="28"/>
                <w:lang w:eastAsia="en-US"/>
              </w:rPr>
            </w:pPr>
            <w:r w:rsidRPr="00471756">
              <w:rPr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756" w:rsidRPr="00471756" w:rsidRDefault="00471756" w:rsidP="00471756">
            <w:pPr>
              <w:pStyle w:val="af8"/>
              <w:spacing w:after="0" w:line="240" w:lineRule="auto"/>
              <w:jc w:val="both"/>
              <w:rPr>
                <w:sz w:val="28"/>
                <w:szCs w:val="28"/>
                <w:lang w:eastAsia="en-US"/>
              </w:rPr>
            </w:pPr>
            <w:r w:rsidRPr="00471756">
              <w:rPr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756" w:rsidRPr="00471756" w:rsidRDefault="00471756" w:rsidP="00471756">
            <w:pPr>
              <w:pStyle w:val="af8"/>
              <w:spacing w:after="0" w:line="240" w:lineRule="auto"/>
              <w:jc w:val="both"/>
              <w:rPr>
                <w:sz w:val="28"/>
                <w:szCs w:val="28"/>
                <w:lang w:eastAsia="en-US"/>
              </w:rPr>
            </w:pPr>
            <w:r w:rsidRPr="00471756">
              <w:rPr>
                <w:sz w:val="28"/>
                <w:szCs w:val="28"/>
                <w:lang w:eastAsia="en-US"/>
              </w:rPr>
              <w:t>0</w:t>
            </w:r>
          </w:p>
        </w:tc>
      </w:tr>
      <w:tr w:rsidR="00471756" w:rsidRPr="00471756" w:rsidTr="00886766">
        <w:trPr>
          <w:cantSplit/>
        </w:trPr>
        <w:tc>
          <w:tcPr>
            <w:tcW w:w="5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756" w:rsidRPr="00471756" w:rsidRDefault="00471756" w:rsidP="00471756">
            <w:pPr>
              <w:pStyle w:val="af8"/>
              <w:spacing w:after="0" w:line="240" w:lineRule="auto"/>
              <w:jc w:val="both"/>
              <w:rPr>
                <w:sz w:val="28"/>
                <w:szCs w:val="28"/>
                <w:lang w:eastAsia="en-US"/>
              </w:rPr>
            </w:pPr>
            <w:r w:rsidRPr="00471756">
              <w:rPr>
                <w:sz w:val="28"/>
                <w:szCs w:val="28"/>
                <w:lang w:eastAsia="en-US"/>
              </w:rPr>
              <w:t>Объем бытовых услуг на душу населения, руб.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756" w:rsidRPr="00471756" w:rsidRDefault="00471756" w:rsidP="00471756">
            <w:pPr>
              <w:pStyle w:val="af8"/>
              <w:spacing w:after="0" w:line="240" w:lineRule="auto"/>
              <w:jc w:val="both"/>
              <w:rPr>
                <w:sz w:val="28"/>
                <w:szCs w:val="28"/>
                <w:lang w:eastAsia="en-US"/>
              </w:rPr>
            </w:pPr>
            <w:r w:rsidRPr="00471756">
              <w:rPr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756" w:rsidRPr="00471756" w:rsidRDefault="00471756" w:rsidP="00471756">
            <w:pPr>
              <w:pStyle w:val="af8"/>
              <w:spacing w:after="0" w:line="240" w:lineRule="auto"/>
              <w:jc w:val="both"/>
              <w:rPr>
                <w:sz w:val="28"/>
                <w:szCs w:val="28"/>
                <w:lang w:eastAsia="en-US"/>
              </w:rPr>
            </w:pPr>
            <w:r w:rsidRPr="00471756">
              <w:rPr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756" w:rsidRPr="00471756" w:rsidRDefault="00471756" w:rsidP="00471756">
            <w:pPr>
              <w:pStyle w:val="af8"/>
              <w:spacing w:after="0" w:line="240" w:lineRule="auto"/>
              <w:jc w:val="both"/>
              <w:rPr>
                <w:sz w:val="28"/>
                <w:szCs w:val="28"/>
                <w:lang w:eastAsia="en-US"/>
              </w:rPr>
            </w:pPr>
            <w:r w:rsidRPr="00471756">
              <w:rPr>
                <w:sz w:val="28"/>
                <w:szCs w:val="28"/>
                <w:lang w:eastAsia="en-US"/>
              </w:rPr>
              <w:t>0</w:t>
            </w:r>
          </w:p>
        </w:tc>
      </w:tr>
    </w:tbl>
    <w:p w:rsidR="00471756" w:rsidRPr="00471756" w:rsidRDefault="00471756" w:rsidP="0047175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0"/>
          <w:szCs w:val="20"/>
          <w:highlight w:val="yellow"/>
        </w:rPr>
      </w:pPr>
    </w:p>
    <w:p w:rsidR="00471756" w:rsidRPr="00471756" w:rsidRDefault="00471756" w:rsidP="0047175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71756">
        <w:rPr>
          <w:rFonts w:ascii="Times New Roman" w:hAnsi="Times New Roman" w:cs="Times New Roman"/>
          <w:sz w:val="28"/>
          <w:szCs w:val="28"/>
        </w:rPr>
        <w:t>Основная доля от общего объема оказанных услуг приходится на долю предоставляемых коммунальных услуг.</w:t>
      </w:r>
    </w:p>
    <w:p w:rsidR="00471756" w:rsidRPr="00471756" w:rsidRDefault="00471756" w:rsidP="00471756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71756">
        <w:rPr>
          <w:rFonts w:ascii="Times New Roman" w:hAnsi="Times New Roman" w:cs="Times New Roman"/>
          <w:color w:val="000000"/>
          <w:sz w:val="28"/>
          <w:szCs w:val="28"/>
        </w:rPr>
        <w:t>Услуги связи населению оказывают ПАО «</w:t>
      </w:r>
      <w:r w:rsidRPr="00471756">
        <w:rPr>
          <w:rStyle w:val="spelle"/>
          <w:rFonts w:ascii="Times New Roman" w:hAnsi="Times New Roman" w:cs="Times New Roman"/>
          <w:color w:val="000000"/>
          <w:sz w:val="28"/>
          <w:szCs w:val="28"/>
        </w:rPr>
        <w:t>Ростелеком</w:t>
      </w:r>
      <w:r w:rsidRPr="00471756">
        <w:rPr>
          <w:rFonts w:ascii="Times New Roman" w:hAnsi="Times New Roman" w:cs="Times New Roman"/>
          <w:color w:val="000000"/>
          <w:sz w:val="28"/>
          <w:szCs w:val="28"/>
        </w:rPr>
        <w:t xml:space="preserve">» и ФГУП «Почта России». </w:t>
      </w:r>
    </w:p>
    <w:p w:rsidR="00471756" w:rsidRPr="00471756" w:rsidRDefault="00471756" w:rsidP="00471756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71756">
        <w:rPr>
          <w:rFonts w:ascii="Times New Roman" w:hAnsi="Times New Roman" w:cs="Times New Roman"/>
          <w:color w:val="000000"/>
          <w:sz w:val="28"/>
          <w:szCs w:val="28"/>
        </w:rPr>
        <w:t>На территории</w:t>
      </w:r>
      <w:r w:rsidRPr="00471756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471756">
        <w:rPr>
          <w:rStyle w:val="spelle"/>
          <w:rFonts w:ascii="Times New Roman" w:hAnsi="Times New Roman" w:cs="Times New Roman"/>
          <w:color w:val="000000"/>
          <w:sz w:val="28"/>
          <w:szCs w:val="28"/>
        </w:rPr>
        <w:t xml:space="preserve">Сузунского </w:t>
      </w:r>
      <w:r w:rsidRPr="00471756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471756">
        <w:rPr>
          <w:rFonts w:ascii="Times New Roman" w:hAnsi="Times New Roman" w:cs="Times New Roman"/>
          <w:color w:val="000000"/>
          <w:sz w:val="28"/>
          <w:szCs w:val="28"/>
        </w:rPr>
        <w:t>района действует несколько кредитных организаций. Значительную долю этого рынка занимают ПАО «Сбербанк России», ПАО «</w:t>
      </w:r>
      <w:r w:rsidRPr="00471756">
        <w:rPr>
          <w:rStyle w:val="spelle"/>
          <w:rFonts w:ascii="Times New Roman" w:hAnsi="Times New Roman" w:cs="Times New Roman"/>
          <w:color w:val="000000"/>
          <w:sz w:val="28"/>
          <w:szCs w:val="28"/>
        </w:rPr>
        <w:t>Россельхозбанк</w:t>
      </w:r>
      <w:r w:rsidRPr="00471756">
        <w:rPr>
          <w:rFonts w:ascii="Times New Roman" w:hAnsi="Times New Roman" w:cs="Times New Roman"/>
          <w:color w:val="000000"/>
          <w:sz w:val="28"/>
          <w:szCs w:val="28"/>
        </w:rPr>
        <w:t>» и ПАО "Левобережный". Жители</w:t>
      </w:r>
      <w:r w:rsidRPr="00471756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471756">
        <w:rPr>
          <w:rStyle w:val="spelle"/>
          <w:rFonts w:ascii="Times New Roman" w:hAnsi="Times New Roman" w:cs="Times New Roman"/>
          <w:color w:val="000000"/>
          <w:sz w:val="28"/>
          <w:szCs w:val="28"/>
        </w:rPr>
        <w:t>муниципального образования</w:t>
      </w:r>
      <w:r w:rsidRPr="00471756">
        <w:rPr>
          <w:rFonts w:ascii="Times New Roman" w:hAnsi="Times New Roman" w:cs="Times New Roman"/>
          <w:color w:val="000000"/>
          <w:sz w:val="28"/>
          <w:szCs w:val="28"/>
        </w:rPr>
        <w:t xml:space="preserve"> активно пользуются</w:t>
      </w:r>
      <w:r w:rsidRPr="00471756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471756">
        <w:rPr>
          <w:rFonts w:ascii="Times New Roman" w:hAnsi="Times New Roman" w:cs="Times New Roman"/>
          <w:color w:val="000000"/>
          <w:sz w:val="28"/>
          <w:szCs w:val="28"/>
        </w:rPr>
        <w:t xml:space="preserve"> услугами </w:t>
      </w:r>
      <w:r w:rsidRPr="00471756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471756">
        <w:rPr>
          <w:rFonts w:ascii="Times New Roman" w:hAnsi="Times New Roman" w:cs="Times New Roman"/>
          <w:color w:val="000000"/>
          <w:sz w:val="28"/>
          <w:szCs w:val="28"/>
        </w:rPr>
        <w:t>данных кредитных организаций.</w:t>
      </w:r>
    </w:p>
    <w:p w:rsidR="00471756" w:rsidRPr="00471756" w:rsidRDefault="00471756" w:rsidP="00471756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:rsidR="00471756" w:rsidRPr="00471756" w:rsidRDefault="00471756" w:rsidP="00471756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71756">
        <w:rPr>
          <w:rFonts w:ascii="Times New Roman" w:hAnsi="Times New Roman" w:cs="Times New Roman"/>
          <w:color w:val="000000"/>
          <w:sz w:val="28"/>
          <w:szCs w:val="28"/>
        </w:rPr>
        <w:t>Потребность в традиционных и востребованных услугах, таких как парикмахерские услуги, ремонт бытовой техники и ремонт одежды и обуви, может стать полем деятельности для развития малого и среднего предпринимательства на территории поселения.</w:t>
      </w:r>
    </w:p>
    <w:p w:rsidR="00471756" w:rsidRPr="00471756" w:rsidRDefault="00471756" w:rsidP="00471756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</w:p>
    <w:p w:rsidR="00471756" w:rsidRPr="00471756" w:rsidRDefault="00471756" w:rsidP="00471756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471756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Сведения о градостроительной деятельности на территории поселения</w:t>
      </w:r>
    </w:p>
    <w:p w:rsidR="00471756" w:rsidRPr="00471756" w:rsidRDefault="00471756" w:rsidP="00471756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71756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471756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471756">
        <w:rPr>
          <w:rFonts w:ascii="Times New Roman" w:hAnsi="Times New Roman" w:cs="Times New Roman"/>
          <w:color w:val="000000"/>
          <w:sz w:val="28"/>
          <w:szCs w:val="28"/>
        </w:rPr>
        <w:t>Градостроительная деятельность на территории</w:t>
      </w:r>
      <w:r w:rsidRPr="00471756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471756">
        <w:rPr>
          <w:rStyle w:val="spelle"/>
          <w:rFonts w:ascii="Times New Roman" w:hAnsi="Times New Roman" w:cs="Times New Roman"/>
          <w:color w:val="000000"/>
          <w:sz w:val="28"/>
          <w:szCs w:val="28"/>
        </w:rPr>
        <w:t>муниципального образования</w:t>
      </w:r>
      <w:r w:rsidRPr="00471756">
        <w:rPr>
          <w:rFonts w:ascii="Times New Roman" w:hAnsi="Times New Roman" w:cs="Times New Roman"/>
          <w:color w:val="000000"/>
          <w:sz w:val="28"/>
          <w:szCs w:val="28"/>
        </w:rPr>
        <w:t xml:space="preserve"> регулируется Генеральным планом</w:t>
      </w:r>
      <w:r w:rsidRPr="00471756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471756">
        <w:rPr>
          <w:rStyle w:val="spelle"/>
          <w:rFonts w:ascii="Times New Roman" w:hAnsi="Times New Roman" w:cs="Times New Roman"/>
          <w:color w:val="000000"/>
          <w:sz w:val="28"/>
          <w:szCs w:val="28"/>
        </w:rPr>
        <w:t>поселения</w:t>
      </w:r>
      <w:r w:rsidRPr="00471756">
        <w:rPr>
          <w:rFonts w:ascii="Times New Roman" w:hAnsi="Times New Roman" w:cs="Times New Roman"/>
          <w:color w:val="000000"/>
          <w:sz w:val="28"/>
          <w:szCs w:val="28"/>
        </w:rPr>
        <w:t>; Правилами землепользования и застройки</w:t>
      </w:r>
      <w:r w:rsidRPr="00471756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471756">
        <w:rPr>
          <w:rFonts w:ascii="Times New Roman" w:hAnsi="Times New Roman" w:cs="Times New Roman"/>
          <w:color w:val="000000"/>
          <w:sz w:val="28"/>
          <w:szCs w:val="28"/>
        </w:rPr>
        <w:t>поселения, утвержденными</w:t>
      </w:r>
      <w:r w:rsidRPr="00471756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471756">
        <w:rPr>
          <w:rFonts w:ascii="Times New Roman" w:hAnsi="Times New Roman" w:cs="Times New Roman"/>
          <w:color w:val="000000"/>
          <w:sz w:val="28"/>
          <w:szCs w:val="28"/>
        </w:rPr>
        <w:t>решением представительного органа поселения от 20.11.2014 г. № 191.</w:t>
      </w:r>
    </w:p>
    <w:p w:rsidR="00471756" w:rsidRPr="00471756" w:rsidRDefault="00471756" w:rsidP="00471756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7175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471756" w:rsidRPr="00471756" w:rsidRDefault="00471756" w:rsidP="0047175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471756">
        <w:rPr>
          <w:rFonts w:ascii="Times New Roman" w:hAnsi="Times New Roman" w:cs="Times New Roman"/>
          <w:b/>
          <w:bCs/>
          <w:color w:val="000000"/>
          <w:sz w:val="28"/>
          <w:szCs w:val="28"/>
        </w:rPr>
        <w:t>2.2. Технико-экономические параметры существующих объектов социальной инфраструктуры поселения, сложившийся уровень обеспеченности населения поселения социальными услугами.</w:t>
      </w:r>
    </w:p>
    <w:p w:rsidR="00471756" w:rsidRPr="00471756" w:rsidRDefault="00471756" w:rsidP="00471756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471756">
        <w:rPr>
          <w:rStyle w:val="aff0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471756" w:rsidRPr="00471756" w:rsidRDefault="00471756" w:rsidP="00471756">
      <w:pPr>
        <w:shd w:val="clear" w:color="auto" w:fill="FFFFFF"/>
        <w:spacing w:after="0" w:line="240" w:lineRule="auto"/>
        <w:jc w:val="center"/>
        <w:rPr>
          <w:rStyle w:val="aff0"/>
          <w:rFonts w:ascii="Times New Roman" w:hAnsi="Times New Roman" w:cs="Times New Roman"/>
          <w:shd w:val="clear" w:color="auto" w:fill="FFFFFF"/>
        </w:rPr>
      </w:pPr>
      <w:r w:rsidRPr="00471756">
        <w:rPr>
          <w:rStyle w:val="aff0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Образование</w:t>
      </w:r>
    </w:p>
    <w:p w:rsidR="00471756" w:rsidRPr="00471756" w:rsidRDefault="00471756" w:rsidP="00471756">
      <w:pPr>
        <w:spacing w:after="0" w:line="240" w:lineRule="auto"/>
        <w:ind w:firstLine="709"/>
        <w:jc w:val="both"/>
        <w:rPr>
          <w:rFonts w:ascii="Times New Roman" w:hAnsi="Times New Roman" w:cs="Times New Roman"/>
          <w:szCs w:val="21"/>
        </w:rPr>
      </w:pPr>
      <w:r w:rsidRPr="00471756">
        <w:rPr>
          <w:rStyle w:val="aff0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Комфортное проживание на территории</w:t>
      </w:r>
      <w:r w:rsidRPr="00471756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471756">
        <w:rPr>
          <w:rStyle w:val="aff0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муниципального образования предполагает доступность и качество образования – дошкольного, общего, дополнительного.</w:t>
      </w:r>
      <w:r w:rsidRPr="00471756">
        <w:rPr>
          <w:rFonts w:ascii="Times New Roman" w:hAnsi="Times New Roman" w:cs="Times New Roman"/>
          <w:szCs w:val="21"/>
        </w:rPr>
        <w:t xml:space="preserve"> </w:t>
      </w:r>
    </w:p>
    <w:p w:rsidR="00471756" w:rsidRPr="00471756" w:rsidRDefault="00471756" w:rsidP="004717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1756">
        <w:rPr>
          <w:rFonts w:ascii="Times New Roman" w:hAnsi="Times New Roman" w:cs="Times New Roman"/>
          <w:sz w:val="28"/>
          <w:szCs w:val="28"/>
        </w:rPr>
        <w:t>В системе образования поселения на 01.01.2017 года функционирует: муниципальное казенное общеобразовательное учреждение, на базе которого действует дошкольное образовательное учреждение.</w:t>
      </w:r>
    </w:p>
    <w:p w:rsidR="00471756" w:rsidRPr="00471756" w:rsidRDefault="00471756" w:rsidP="00471756">
      <w:pPr>
        <w:pStyle w:val="af8"/>
        <w:spacing w:after="0" w:line="240" w:lineRule="auto"/>
        <w:ind w:firstLine="709"/>
        <w:jc w:val="both"/>
        <w:rPr>
          <w:sz w:val="28"/>
          <w:szCs w:val="28"/>
        </w:rPr>
      </w:pPr>
      <w:r w:rsidRPr="00471756">
        <w:rPr>
          <w:sz w:val="28"/>
          <w:szCs w:val="28"/>
        </w:rPr>
        <w:t xml:space="preserve">Дошкольное образовательное учреждение с 1991 года. Проектное здание с плавательным бассейном. В детском саду есть музыкальный зал, методический кабинет. Имеется 2 </w:t>
      </w:r>
      <w:proofErr w:type="gramStart"/>
      <w:r w:rsidRPr="00471756">
        <w:rPr>
          <w:sz w:val="28"/>
          <w:szCs w:val="28"/>
        </w:rPr>
        <w:t>прогулочных</w:t>
      </w:r>
      <w:proofErr w:type="gramEnd"/>
      <w:r w:rsidRPr="00471756">
        <w:rPr>
          <w:sz w:val="28"/>
          <w:szCs w:val="28"/>
        </w:rPr>
        <w:t xml:space="preserve"> веранды, площадка с качелями, цветники. Участок имеет игровые площадки. </w:t>
      </w:r>
    </w:p>
    <w:p w:rsidR="00471756" w:rsidRPr="00471756" w:rsidRDefault="00471756" w:rsidP="004717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1756">
        <w:rPr>
          <w:rFonts w:ascii="Times New Roman" w:hAnsi="Times New Roman" w:cs="Times New Roman"/>
          <w:sz w:val="28"/>
          <w:szCs w:val="28"/>
        </w:rPr>
        <w:t>Ежегодно улучшается материально-техническое обеспечение.</w:t>
      </w:r>
    </w:p>
    <w:p w:rsidR="00471756" w:rsidRPr="00471756" w:rsidRDefault="00471756" w:rsidP="00471756">
      <w:pPr>
        <w:pStyle w:val="af8"/>
        <w:spacing w:after="0" w:line="240" w:lineRule="auto"/>
        <w:ind w:firstLine="709"/>
        <w:jc w:val="both"/>
        <w:rPr>
          <w:sz w:val="28"/>
          <w:szCs w:val="28"/>
        </w:rPr>
      </w:pPr>
      <w:r w:rsidRPr="00471756">
        <w:rPr>
          <w:sz w:val="28"/>
          <w:szCs w:val="28"/>
        </w:rPr>
        <w:lastRenderedPageBreak/>
        <w:t>Проектная мощность 75  детей, в настоящее время списочный состав 51 детей, групп 3.</w:t>
      </w:r>
    </w:p>
    <w:p w:rsidR="00471756" w:rsidRPr="00471756" w:rsidRDefault="00471756" w:rsidP="00471756">
      <w:pPr>
        <w:pStyle w:val="af8"/>
        <w:spacing w:after="0" w:line="240" w:lineRule="auto"/>
        <w:ind w:firstLine="709"/>
        <w:jc w:val="both"/>
        <w:rPr>
          <w:sz w:val="28"/>
          <w:szCs w:val="28"/>
        </w:rPr>
      </w:pPr>
      <w:r w:rsidRPr="00471756">
        <w:rPr>
          <w:sz w:val="28"/>
          <w:szCs w:val="28"/>
        </w:rPr>
        <w:t>В детском саду работает 4 воспитателя. Образовательное учреждение работает в режиме пятидневной недели с 9,0 часовым пребыванием детей в детском саду.</w:t>
      </w:r>
    </w:p>
    <w:p w:rsidR="00471756" w:rsidRPr="00471756" w:rsidRDefault="00471756" w:rsidP="00471756">
      <w:pPr>
        <w:pStyle w:val="af8"/>
        <w:spacing w:after="0" w:line="240" w:lineRule="auto"/>
        <w:ind w:firstLine="709"/>
        <w:jc w:val="both"/>
        <w:rPr>
          <w:sz w:val="28"/>
          <w:szCs w:val="28"/>
        </w:rPr>
      </w:pPr>
      <w:r w:rsidRPr="00471756">
        <w:rPr>
          <w:sz w:val="28"/>
          <w:szCs w:val="28"/>
        </w:rPr>
        <w:t>Основными направлениями работы дошкольного учреждения являются:</w:t>
      </w:r>
    </w:p>
    <w:p w:rsidR="00471756" w:rsidRPr="00471756" w:rsidRDefault="00471756" w:rsidP="00471756">
      <w:pPr>
        <w:pStyle w:val="af8"/>
        <w:spacing w:after="0" w:line="240" w:lineRule="auto"/>
        <w:ind w:firstLine="709"/>
        <w:jc w:val="both"/>
        <w:rPr>
          <w:sz w:val="28"/>
          <w:szCs w:val="28"/>
        </w:rPr>
      </w:pPr>
      <w:r w:rsidRPr="00471756">
        <w:rPr>
          <w:sz w:val="28"/>
          <w:szCs w:val="28"/>
        </w:rPr>
        <w:t>-    формирование основ здорового образа жизни;</w:t>
      </w:r>
    </w:p>
    <w:p w:rsidR="00471756" w:rsidRPr="00471756" w:rsidRDefault="00471756" w:rsidP="00471756">
      <w:pPr>
        <w:pStyle w:val="af8"/>
        <w:spacing w:after="0" w:line="240" w:lineRule="auto"/>
        <w:ind w:firstLine="709"/>
        <w:jc w:val="both"/>
        <w:rPr>
          <w:sz w:val="28"/>
          <w:szCs w:val="28"/>
        </w:rPr>
      </w:pPr>
      <w:r w:rsidRPr="00471756">
        <w:rPr>
          <w:sz w:val="28"/>
          <w:szCs w:val="28"/>
        </w:rPr>
        <w:t>- формирование основ базовой культуры  личности в процессе разнообразных видов деятельности;</w:t>
      </w:r>
    </w:p>
    <w:p w:rsidR="00471756" w:rsidRPr="00471756" w:rsidRDefault="00471756" w:rsidP="00471756">
      <w:pPr>
        <w:pStyle w:val="af8"/>
        <w:spacing w:after="0" w:line="240" w:lineRule="auto"/>
        <w:ind w:firstLine="709"/>
        <w:jc w:val="both"/>
        <w:rPr>
          <w:sz w:val="28"/>
          <w:szCs w:val="28"/>
        </w:rPr>
      </w:pPr>
      <w:r w:rsidRPr="00471756">
        <w:rPr>
          <w:sz w:val="28"/>
          <w:szCs w:val="28"/>
        </w:rPr>
        <w:t>-  организация эффективной психолого-педагогической работы с детьми с целью обеспечения успешного перехода к школьному обучению.</w:t>
      </w:r>
    </w:p>
    <w:p w:rsidR="00471756" w:rsidRPr="00471756" w:rsidRDefault="00471756" w:rsidP="00471756">
      <w:pPr>
        <w:spacing w:after="0" w:line="240" w:lineRule="auto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 w:rsidRPr="00471756">
        <w:rPr>
          <w:rFonts w:ascii="Times New Roman" w:hAnsi="Times New Roman" w:cs="Times New Roman"/>
          <w:spacing w:val="2"/>
          <w:sz w:val="28"/>
          <w:szCs w:val="28"/>
        </w:rPr>
        <w:tab/>
      </w:r>
    </w:p>
    <w:p w:rsidR="00471756" w:rsidRPr="00471756" w:rsidRDefault="00471756" w:rsidP="0047175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71756">
        <w:rPr>
          <w:rFonts w:ascii="Times New Roman" w:hAnsi="Times New Roman" w:cs="Times New Roman"/>
          <w:sz w:val="28"/>
          <w:szCs w:val="28"/>
        </w:rPr>
        <w:t xml:space="preserve">В МКОУ «Мышланская СОШ» на 01.09.2017 г. обучается 97 учащихся. </w:t>
      </w:r>
    </w:p>
    <w:p w:rsidR="00471756" w:rsidRPr="00471756" w:rsidRDefault="00471756" w:rsidP="004717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1756">
        <w:rPr>
          <w:rFonts w:ascii="Times New Roman" w:hAnsi="Times New Roman" w:cs="Times New Roman"/>
          <w:sz w:val="28"/>
          <w:szCs w:val="28"/>
        </w:rPr>
        <w:t xml:space="preserve">В школе организовано питание </w:t>
      </w:r>
      <w:proofErr w:type="gramStart"/>
      <w:r w:rsidRPr="00471756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471756">
        <w:rPr>
          <w:rFonts w:ascii="Times New Roman" w:hAnsi="Times New Roman" w:cs="Times New Roman"/>
          <w:sz w:val="28"/>
          <w:szCs w:val="28"/>
        </w:rPr>
        <w:t xml:space="preserve">. Охват питанием составляет 98%. 2 </w:t>
      </w:r>
      <w:proofErr w:type="gramStart"/>
      <w:r w:rsidRPr="00471756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471756">
        <w:rPr>
          <w:rFonts w:ascii="Times New Roman" w:hAnsi="Times New Roman" w:cs="Times New Roman"/>
          <w:sz w:val="28"/>
          <w:szCs w:val="28"/>
        </w:rPr>
        <w:t xml:space="preserve"> с ОВЗ получают бесплатное двухразовое питание.</w:t>
      </w:r>
    </w:p>
    <w:p w:rsidR="00471756" w:rsidRPr="00471756" w:rsidRDefault="00471756" w:rsidP="004717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1756">
        <w:rPr>
          <w:rFonts w:ascii="Times New Roman" w:hAnsi="Times New Roman" w:cs="Times New Roman"/>
          <w:sz w:val="28"/>
          <w:szCs w:val="28"/>
        </w:rPr>
        <w:t>В системе образования занято 17 педагогических работников. Наметилась  тенденция омоложения  коллектива. На данный момент в коллективе 3 пенсионера, из них по старости – 3.</w:t>
      </w:r>
    </w:p>
    <w:p w:rsidR="00471756" w:rsidRPr="00471756" w:rsidRDefault="00471756" w:rsidP="004717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1756">
        <w:rPr>
          <w:rFonts w:ascii="Times New Roman" w:hAnsi="Times New Roman" w:cs="Times New Roman"/>
          <w:sz w:val="28"/>
          <w:szCs w:val="28"/>
        </w:rPr>
        <w:t>Высшую квалификационную категорию имеют - 6 педагогов -</w:t>
      </w:r>
      <w:r w:rsidRPr="00471756">
        <w:rPr>
          <w:rFonts w:ascii="Times New Roman" w:hAnsi="Times New Roman" w:cs="Times New Roman"/>
          <w:sz w:val="28"/>
          <w:szCs w:val="28"/>
        </w:rPr>
        <w:tab/>
        <w:t>28,6 %;</w:t>
      </w:r>
    </w:p>
    <w:p w:rsidR="00471756" w:rsidRPr="00471756" w:rsidRDefault="00471756" w:rsidP="004717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1756">
        <w:rPr>
          <w:rFonts w:ascii="Times New Roman" w:hAnsi="Times New Roman" w:cs="Times New Roman"/>
          <w:sz w:val="28"/>
          <w:szCs w:val="28"/>
        </w:rPr>
        <w:t>Первую квалификационную категорию имеют – 6 педагогов – 28,6 %;</w:t>
      </w:r>
    </w:p>
    <w:p w:rsidR="00471756" w:rsidRPr="00471756" w:rsidRDefault="00471756" w:rsidP="004717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1756">
        <w:rPr>
          <w:rFonts w:ascii="Times New Roman" w:hAnsi="Times New Roman" w:cs="Times New Roman"/>
          <w:sz w:val="28"/>
          <w:szCs w:val="28"/>
        </w:rPr>
        <w:t>Вторую квалификационную категорию имеют – 1 педагог -  4,8 %.</w:t>
      </w:r>
    </w:p>
    <w:p w:rsidR="00471756" w:rsidRPr="00471756" w:rsidRDefault="00471756" w:rsidP="004717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1756">
        <w:rPr>
          <w:rFonts w:ascii="Times New Roman" w:hAnsi="Times New Roman" w:cs="Times New Roman"/>
          <w:sz w:val="28"/>
          <w:szCs w:val="28"/>
        </w:rPr>
        <w:t xml:space="preserve">Высшее образование имеют </w:t>
      </w:r>
      <w:r w:rsidRPr="00471756">
        <w:rPr>
          <w:rFonts w:ascii="Times New Roman" w:hAnsi="Times New Roman" w:cs="Times New Roman"/>
          <w:sz w:val="28"/>
          <w:szCs w:val="28"/>
        </w:rPr>
        <w:tab/>
        <w:t>- 15 учителей</w:t>
      </w:r>
    </w:p>
    <w:p w:rsidR="00471756" w:rsidRPr="00471756" w:rsidRDefault="00471756" w:rsidP="004717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1756">
        <w:rPr>
          <w:rFonts w:ascii="Times New Roman" w:hAnsi="Times New Roman" w:cs="Times New Roman"/>
          <w:sz w:val="28"/>
          <w:szCs w:val="28"/>
        </w:rPr>
        <w:t>Среднее профессиональное</w:t>
      </w:r>
      <w:r w:rsidRPr="00471756">
        <w:rPr>
          <w:rFonts w:ascii="Times New Roman" w:hAnsi="Times New Roman" w:cs="Times New Roman"/>
          <w:sz w:val="28"/>
          <w:szCs w:val="28"/>
        </w:rPr>
        <w:tab/>
        <w:t>- 2 учителя.</w:t>
      </w:r>
    </w:p>
    <w:p w:rsidR="00471756" w:rsidRPr="00471756" w:rsidRDefault="00471756" w:rsidP="004717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1756">
        <w:rPr>
          <w:rFonts w:ascii="Times New Roman" w:hAnsi="Times New Roman" w:cs="Times New Roman"/>
          <w:sz w:val="28"/>
          <w:szCs w:val="28"/>
        </w:rPr>
        <w:t>Дети из приемных семей - 4 ребенка;</w:t>
      </w:r>
    </w:p>
    <w:p w:rsidR="00471756" w:rsidRPr="00471756" w:rsidRDefault="00471756" w:rsidP="004717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1756">
        <w:rPr>
          <w:rFonts w:ascii="Times New Roman" w:hAnsi="Times New Roman" w:cs="Times New Roman"/>
          <w:sz w:val="28"/>
          <w:szCs w:val="28"/>
        </w:rPr>
        <w:t>В школе обучается 1 ребенок – инвалид.</w:t>
      </w:r>
    </w:p>
    <w:p w:rsidR="00471756" w:rsidRPr="00471756" w:rsidRDefault="00471756" w:rsidP="00471756">
      <w:pPr>
        <w:pStyle w:val="af8"/>
        <w:spacing w:after="0" w:line="240" w:lineRule="auto"/>
        <w:ind w:firstLine="709"/>
        <w:jc w:val="both"/>
        <w:rPr>
          <w:sz w:val="28"/>
          <w:szCs w:val="28"/>
        </w:rPr>
      </w:pPr>
      <w:r w:rsidRPr="00471756">
        <w:rPr>
          <w:sz w:val="28"/>
          <w:szCs w:val="28"/>
        </w:rPr>
        <w:t>Большое внимание уделяется досуговой  деятельности учащихся. 97 учащихся посещают кружки и спортивные секции. Учащиеся принимают активное участие в районных соревнованиях.</w:t>
      </w:r>
    </w:p>
    <w:p w:rsidR="00471756" w:rsidRPr="00471756" w:rsidRDefault="00471756" w:rsidP="004717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1756">
        <w:rPr>
          <w:rFonts w:ascii="Times New Roman" w:hAnsi="Times New Roman" w:cs="Times New Roman"/>
          <w:sz w:val="28"/>
          <w:szCs w:val="28"/>
        </w:rPr>
        <w:t>Учащиеся школы под руководством учителей ведут активную работу по исследовательской деятельности, принимают участие в районных, региональных конкурсах, занимают призовые места.</w:t>
      </w:r>
    </w:p>
    <w:p w:rsidR="00471756" w:rsidRPr="00471756" w:rsidRDefault="00471756" w:rsidP="00471756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71756">
        <w:rPr>
          <w:rStyle w:val="aff0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Мышланская средняя школа обладает необходимыми условиями для оказания качественных образовательных услуг. В процессе обучения активно используются интерактивные доски, </w:t>
      </w:r>
      <w:r w:rsidRPr="00471756">
        <w:rPr>
          <w:rStyle w:val="spell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мультимедийные</w:t>
      </w:r>
      <w:r w:rsidRPr="00471756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471756">
        <w:rPr>
          <w:rStyle w:val="aff0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устройства, компьютеры. В школе оборудован компьютерный класс.</w:t>
      </w:r>
    </w:p>
    <w:p w:rsidR="00471756" w:rsidRPr="00471756" w:rsidRDefault="00471756" w:rsidP="00471756">
      <w:pPr>
        <w:shd w:val="clear" w:color="auto" w:fill="FFFFFF"/>
        <w:spacing w:after="0" w:line="240" w:lineRule="auto"/>
        <w:jc w:val="center"/>
        <w:rPr>
          <w:rStyle w:val="aff0"/>
          <w:rFonts w:ascii="Times New Roman" w:hAnsi="Times New Roman" w:cs="Times New Roman"/>
          <w:shd w:val="clear" w:color="auto" w:fill="FFFFFF"/>
        </w:rPr>
      </w:pPr>
    </w:p>
    <w:p w:rsidR="00471756" w:rsidRPr="00471756" w:rsidRDefault="00471756" w:rsidP="0047175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</w:rPr>
      </w:pPr>
      <w:r w:rsidRPr="00471756">
        <w:rPr>
          <w:rStyle w:val="aff0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Физическая культура и массовый спорт</w:t>
      </w:r>
    </w:p>
    <w:p w:rsidR="00471756" w:rsidRPr="00471756" w:rsidRDefault="00471756" w:rsidP="00471756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71756">
        <w:rPr>
          <w:rStyle w:val="aff0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области физической культуры и массового спорта в поселении функционируют:</w:t>
      </w:r>
    </w:p>
    <w:p w:rsidR="00471756" w:rsidRPr="00471756" w:rsidRDefault="00471756" w:rsidP="00471756">
      <w:pPr>
        <w:shd w:val="clear" w:color="auto" w:fill="FFFFFF"/>
        <w:spacing w:after="0" w:line="240" w:lineRule="auto"/>
        <w:ind w:firstLine="567"/>
        <w:jc w:val="both"/>
        <w:rPr>
          <w:rStyle w:val="aff0"/>
          <w:rFonts w:ascii="Times New Roman" w:hAnsi="Times New Roman" w:cs="Times New Roman"/>
          <w:b w:val="0"/>
          <w:bCs w:val="0"/>
          <w:shd w:val="clear" w:color="auto" w:fill="FFFFFF"/>
        </w:rPr>
      </w:pPr>
      <w:r w:rsidRPr="00471756">
        <w:rPr>
          <w:rStyle w:val="aff0"/>
          <w:rFonts w:ascii="Times New Roman" w:hAnsi="Times New Roman" w:cs="Times New Roman"/>
          <w:sz w:val="28"/>
          <w:szCs w:val="28"/>
          <w:shd w:val="clear" w:color="auto" w:fill="FFFFFF"/>
        </w:rPr>
        <w:t xml:space="preserve">- открытый стадион с беговой дорожкой, волейбольной площадкой и спортивными снарядами. Стадион находится в собственности </w:t>
      </w:r>
      <w:r w:rsidRPr="00471756">
        <w:rPr>
          <w:rStyle w:val="spelle"/>
          <w:rFonts w:ascii="Times New Roman" w:hAnsi="Times New Roman" w:cs="Times New Roman"/>
          <w:sz w:val="28"/>
          <w:szCs w:val="28"/>
          <w:shd w:val="clear" w:color="auto" w:fill="FFFFFF"/>
        </w:rPr>
        <w:t>МКОУ «Мышланская СОШ»</w:t>
      </w:r>
      <w:r w:rsidRPr="00471756">
        <w:rPr>
          <w:rStyle w:val="aff0"/>
          <w:rFonts w:ascii="Times New Roman" w:hAnsi="Times New Roman" w:cs="Times New Roman"/>
          <w:sz w:val="28"/>
          <w:szCs w:val="28"/>
          <w:shd w:val="clear" w:color="auto" w:fill="FFFFFF"/>
        </w:rPr>
        <w:t xml:space="preserve">. На стадионе регулярно проводятся соревнования по волейболу, зимой организуется лыжня. </w:t>
      </w:r>
    </w:p>
    <w:p w:rsidR="00471756" w:rsidRPr="00471756" w:rsidRDefault="00471756" w:rsidP="00471756">
      <w:pPr>
        <w:shd w:val="clear" w:color="auto" w:fill="FFFFFF"/>
        <w:spacing w:after="0" w:line="240" w:lineRule="auto"/>
        <w:ind w:firstLine="567"/>
        <w:jc w:val="both"/>
        <w:rPr>
          <w:rStyle w:val="aff0"/>
          <w:rFonts w:ascii="Times New Roman" w:hAnsi="Times New Roman" w:cs="Times New Roman"/>
          <w:b w:val="0"/>
          <w:bCs w:val="0"/>
          <w:sz w:val="28"/>
          <w:szCs w:val="28"/>
          <w:shd w:val="clear" w:color="auto" w:fill="FFFFFF"/>
        </w:rPr>
      </w:pPr>
      <w:r w:rsidRPr="00471756">
        <w:rPr>
          <w:rStyle w:val="aff0"/>
          <w:rFonts w:ascii="Times New Roman" w:hAnsi="Times New Roman" w:cs="Times New Roman"/>
          <w:sz w:val="28"/>
          <w:szCs w:val="28"/>
          <w:shd w:val="clear" w:color="auto" w:fill="FFFFFF"/>
        </w:rPr>
        <w:t>- спортивный зал в здании</w:t>
      </w:r>
      <w:r w:rsidRPr="00471756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471756">
        <w:rPr>
          <w:rStyle w:val="aff0"/>
          <w:rFonts w:ascii="Times New Roman" w:hAnsi="Times New Roman" w:cs="Times New Roman"/>
          <w:sz w:val="28"/>
          <w:szCs w:val="28"/>
          <w:shd w:val="clear" w:color="auto" w:fill="FFFFFF"/>
        </w:rPr>
        <w:t xml:space="preserve"> школы</w:t>
      </w:r>
      <w:r w:rsidRPr="00471756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471756">
        <w:rPr>
          <w:rFonts w:ascii="Times New Roman" w:hAnsi="Times New Roman" w:cs="Times New Roman"/>
          <w:sz w:val="28"/>
          <w:szCs w:val="28"/>
          <w:shd w:val="clear" w:color="auto" w:fill="FFFFFF"/>
        </w:rPr>
        <w:t>обеспечивает выполнение комплексной программы по физическому воспитанию.</w:t>
      </w:r>
      <w:r w:rsidRPr="00471756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471756">
        <w:rPr>
          <w:rStyle w:val="aff0"/>
          <w:rFonts w:ascii="Times New Roman" w:hAnsi="Times New Roman" w:cs="Times New Roman"/>
          <w:sz w:val="28"/>
          <w:szCs w:val="28"/>
          <w:shd w:val="clear" w:color="auto" w:fill="FFFFFF"/>
        </w:rPr>
        <w:t xml:space="preserve">В зале проводятся уроки физической культуры для школьников, во внеурочное время дети имеют возможность </w:t>
      </w:r>
      <w:r w:rsidRPr="00471756">
        <w:rPr>
          <w:rStyle w:val="aff0"/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посещать спортивные секции по баскетболу, волейболу, легкой атлетике, лыжам (проводятся на стадионе).</w:t>
      </w:r>
    </w:p>
    <w:p w:rsidR="00471756" w:rsidRPr="00471756" w:rsidRDefault="00471756" w:rsidP="00471756">
      <w:pPr>
        <w:pStyle w:val="af8"/>
        <w:shd w:val="clear" w:color="auto" w:fill="FFFFFF"/>
        <w:spacing w:after="0" w:line="240" w:lineRule="auto"/>
        <w:ind w:firstLine="567"/>
        <w:jc w:val="both"/>
        <w:rPr>
          <w:color w:val="000000"/>
        </w:rPr>
      </w:pPr>
      <w:r w:rsidRPr="00471756">
        <w:rPr>
          <w:rStyle w:val="aff0"/>
          <w:color w:val="000000"/>
          <w:sz w:val="28"/>
          <w:szCs w:val="28"/>
          <w:shd w:val="clear" w:color="auto" w:fill="FFFFFF"/>
        </w:rPr>
        <w:t>Население</w:t>
      </w:r>
      <w:r w:rsidRPr="00471756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471756">
        <w:rPr>
          <w:rStyle w:val="spelle"/>
          <w:color w:val="000000"/>
          <w:sz w:val="28"/>
          <w:szCs w:val="28"/>
          <w:shd w:val="clear" w:color="auto" w:fill="FFFFFF"/>
        </w:rPr>
        <w:t>муниципального образования</w:t>
      </w:r>
      <w:r w:rsidRPr="00471756">
        <w:rPr>
          <w:rStyle w:val="aff0"/>
          <w:color w:val="000000"/>
          <w:sz w:val="28"/>
          <w:szCs w:val="28"/>
          <w:shd w:val="clear" w:color="auto" w:fill="FFFFFF"/>
        </w:rPr>
        <w:t xml:space="preserve"> физически активно. Д</w:t>
      </w:r>
      <w:r w:rsidRPr="00471756">
        <w:rPr>
          <w:color w:val="000000"/>
          <w:spacing w:val="2"/>
          <w:sz w:val="28"/>
          <w:szCs w:val="28"/>
        </w:rPr>
        <w:t>оля жителей, систематически занимающихся физической культурой и спортом, составляет 58 % от общей численности населения.</w:t>
      </w:r>
      <w:r w:rsidRPr="00471756">
        <w:rPr>
          <w:rStyle w:val="apple-converted-space"/>
          <w:color w:val="000000"/>
          <w:spacing w:val="2"/>
          <w:sz w:val="28"/>
          <w:szCs w:val="28"/>
        </w:rPr>
        <w:t> </w:t>
      </w:r>
      <w:r w:rsidRPr="00471756">
        <w:rPr>
          <w:rStyle w:val="aff0"/>
          <w:color w:val="000000"/>
          <w:sz w:val="28"/>
          <w:szCs w:val="28"/>
          <w:shd w:val="clear" w:color="auto" w:fill="FFFFFF"/>
        </w:rPr>
        <w:t>Количество жителей, занимающихся физической культурой и посещающих спортивные мероприятия, в поселении с каждым годом увеличивается.</w:t>
      </w:r>
      <w:r w:rsidRPr="00471756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proofErr w:type="gramStart"/>
      <w:r w:rsidRPr="00471756">
        <w:rPr>
          <w:color w:val="000000"/>
          <w:sz w:val="28"/>
          <w:szCs w:val="28"/>
        </w:rPr>
        <w:t>Возрастной состав занимающихся широк: от подростков и молодежи (около 85% от общего числа занимающихся) до людей пожилого возраста (60 лет и более). </w:t>
      </w:r>
      <w:proofErr w:type="gramEnd"/>
    </w:p>
    <w:p w:rsidR="00471756" w:rsidRPr="00471756" w:rsidRDefault="00471756" w:rsidP="00471756">
      <w:pPr>
        <w:pStyle w:val="af8"/>
        <w:shd w:val="clear" w:color="auto" w:fill="FFFFFF"/>
        <w:spacing w:after="0" w:line="240" w:lineRule="auto"/>
        <w:ind w:firstLine="567"/>
        <w:jc w:val="both"/>
        <w:rPr>
          <w:rStyle w:val="aff0"/>
          <w:b w:val="0"/>
          <w:bCs w:val="0"/>
          <w:color w:val="000000"/>
          <w:sz w:val="28"/>
          <w:szCs w:val="28"/>
          <w:shd w:val="clear" w:color="auto" w:fill="FFFFFF"/>
        </w:rPr>
      </w:pPr>
      <w:r w:rsidRPr="00471756">
        <w:rPr>
          <w:rStyle w:val="aff0"/>
          <w:color w:val="000000"/>
          <w:sz w:val="28"/>
          <w:szCs w:val="28"/>
          <w:shd w:val="clear" w:color="auto" w:fill="FFFFFF"/>
        </w:rPr>
        <w:t xml:space="preserve">Растет интерес к здоровому образу жизни и отказу от вредных привычек. </w:t>
      </w:r>
      <w:r w:rsidRPr="00471756">
        <w:rPr>
          <w:color w:val="000000"/>
          <w:sz w:val="28"/>
          <w:szCs w:val="28"/>
        </w:rPr>
        <w:t>Поселение активно участвует </w:t>
      </w:r>
      <w:r w:rsidRPr="00471756">
        <w:rPr>
          <w:rStyle w:val="apple-converted-space"/>
          <w:color w:val="000000"/>
          <w:sz w:val="28"/>
          <w:szCs w:val="28"/>
        </w:rPr>
        <w:t> </w:t>
      </w:r>
      <w:r w:rsidRPr="00471756">
        <w:rPr>
          <w:color w:val="000000"/>
          <w:sz w:val="28"/>
          <w:szCs w:val="28"/>
        </w:rPr>
        <w:t>в районных летних спортивных играх, в составе команды района - в</w:t>
      </w:r>
      <w:r w:rsidRPr="00471756">
        <w:rPr>
          <w:rStyle w:val="apple-converted-space"/>
          <w:color w:val="000000"/>
          <w:sz w:val="28"/>
          <w:szCs w:val="28"/>
        </w:rPr>
        <w:t> </w:t>
      </w:r>
      <w:r w:rsidRPr="00471756">
        <w:rPr>
          <w:color w:val="000000"/>
          <w:sz w:val="28"/>
          <w:szCs w:val="28"/>
          <w:shd w:val="clear" w:color="auto" w:fill="FFFFFF"/>
        </w:rPr>
        <w:t>зимних областных сельских спортивных играх</w:t>
      </w:r>
      <w:r w:rsidRPr="00471756">
        <w:rPr>
          <w:rStyle w:val="aff0"/>
          <w:color w:val="000000"/>
          <w:sz w:val="28"/>
          <w:szCs w:val="28"/>
          <w:shd w:val="clear" w:color="auto" w:fill="FFFFFF"/>
        </w:rPr>
        <w:t>.</w:t>
      </w:r>
    </w:p>
    <w:p w:rsidR="00471756" w:rsidRPr="00471756" w:rsidRDefault="00471756" w:rsidP="00471756">
      <w:pPr>
        <w:spacing w:after="0" w:line="240" w:lineRule="auto"/>
        <w:ind w:firstLine="567"/>
        <w:jc w:val="both"/>
        <w:rPr>
          <w:rStyle w:val="aff0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</w:pPr>
      <w:r w:rsidRPr="00471756">
        <w:rPr>
          <w:rStyle w:val="aff0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 2016 года  на территории поселения работает  специалист по работе с молодежью и спорту от Сузунской детской спортивной школы. Проводятся  спортивно-массовые мероприятия. </w:t>
      </w:r>
      <w:proofErr w:type="gramStart"/>
      <w:r w:rsidRPr="00471756">
        <w:rPr>
          <w:rStyle w:val="aff0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Среди них: баскетбол, футбол, волейбол,  теннис, лыжи, шахматно-шашечные турниры, АРМ-спорт, стрельба из винтовки.</w:t>
      </w:r>
      <w:proofErr w:type="gramEnd"/>
      <w:r w:rsidRPr="00471756">
        <w:rPr>
          <w:rStyle w:val="aff0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 w:rsidRPr="00471756">
        <w:rPr>
          <w:rStyle w:val="aff0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Численность занимающихся в спортивных секциях составляет 62 человека.</w:t>
      </w:r>
      <w:proofErr w:type="gramEnd"/>
      <w:r w:rsidRPr="00471756">
        <w:rPr>
          <w:rStyle w:val="aff0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Поселение принимает участие в спортивных районных и в спортивных сельских зимних и летних играх, так ежегодно принимается участие в спортивно-художественном фестивале. В поселении действует один спортивный зал и одна спортивная площадка, были приобретены тренажеры, теннисные ракетки, гантели, коньки, сетка волейбольная и мячи футбольный и волейбольный. </w:t>
      </w:r>
      <w:proofErr w:type="gramStart"/>
      <w:r w:rsidRPr="00471756">
        <w:rPr>
          <w:rStyle w:val="aff0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 период 2015-2016 года 15 мероприятий проведено на территории муниципального образования и 16 раз принимали участие в районных соревнования по различным видам спорта. </w:t>
      </w:r>
      <w:proofErr w:type="gramEnd"/>
    </w:p>
    <w:p w:rsidR="00471756" w:rsidRPr="00471756" w:rsidRDefault="00471756" w:rsidP="00471756">
      <w:pPr>
        <w:pStyle w:val="af8"/>
        <w:shd w:val="clear" w:color="auto" w:fill="FFFFFF"/>
        <w:spacing w:after="0" w:line="240" w:lineRule="auto"/>
        <w:ind w:firstLine="567"/>
        <w:jc w:val="both"/>
        <w:rPr>
          <w:color w:val="000000"/>
          <w:sz w:val="28"/>
          <w:szCs w:val="28"/>
        </w:rPr>
      </w:pPr>
    </w:p>
    <w:p w:rsidR="00471756" w:rsidRPr="00471756" w:rsidRDefault="00471756" w:rsidP="0047175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471756">
        <w:rPr>
          <w:rFonts w:ascii="Times New Roman" w:hAnsi="Times New Roman" w:cs="Times New Roman"/>
          <w:b/>
          <w:bCs/>
          <w:color w:val="000000"/>
          <w:sz w:val="28"/>
          <w:szCs w:val="28"/>
        </w:rPr>
        <w:t>Культура</w:t>
      </w:r>
    </w:p>
    <w:p w:rsidR="00471756" w:rsidRPr="00471756" w:rsidRDefault="00471756" w:rsidP="00471756">
      <w:pPr>
        <w:pStyle w:val="23"/>
        <w:spacing w:after="0" w:line="240" w:lineRule="auto"/>
        <w:ind w:left="0" w:firstLine="567"/>
        <w:jc w:val="both"/>
        <w:rPr>
          <w:color w:val="000000"/>
          <w:sz w:val="28"/>
          <w:szCs w:val="28"/>
          <w:shd w:val="clear" w:color="auto" w:fill="FFFFFF"/>
        </w:rPr>
      </w:pPr>
      <w:r w:rsidRPr="00471756">
        <w:rPr>
          <w:color w:val="000000"/>
          <w:sz w:val="28"/>
          <w:szCs w:val="28"/>
          <w:shd w:val="clear" w:color="auto" w:fill="FFFFFF"/>
        </w:rPr>
        <w:t xml:space="preserve">Культурно-досуговая деятельность учреждения культуры проводилась в соответствии с планом работ. За 2015-2016 гг. были проведены  такие крупные мероприятия, как «Салют Победы», День села, «Мышланочка – 2016», «8 марта» и многие другие. </w:t>
      </w:r>
      <w:proofErr w:type="gramStart"/>
      <w:r w:rsidRPr="00471756">
        <w:rPr>
          <w:color w:val="000000"/>
          <w:sz w:val="28"/>
          <w:szCs w:val="28"/>
          <w:shd w:val="clear" w:color="auto" w:fill="FFFFFF"/>
        </w:rPr>
        <w:t>Фольклорная группа «Родник» - гордость нашего села, в этом 2016 году ей присвоено звание «Народный коллектив», принимала участие в Сибирском фольклорном этнографическом фестивале «Сибирская глубинка», в V Межрегиональном фестивале Славянского костюма в г. Новосибирск, в юбилейном концерте, посвященном 25-летию фольклорно-этнографического центра, в Арт-фестивале «До третьих петухов» в с. Поротниково, в праздновании Масленицы в р.п.</w:t>
      </w:r>
      <w:proofErr w:type="gramEnd"/>
      <w:r w:rsidRPr="00471756">
        <w:rPr>
          <w:color w:val="000000"/>
          <w:sz w:val="28"/>
          <w:szCs w:val="28"/>
          <w:shd w:val="clear" w:color="auto" w:fill="FFFFFF"/>
        </w:rPr>
        <w:t xml:space="preserve"> Сузун. Стали обладателями Диплома Лауреата межрегионального фольклорного фестиваля «Сибирская глубинка», Диплома Лауреата премии им. Г.Д. Заволокина. Вокальная группа «Гармония» принимали участие в спортивно-художественном фестивале и в Никольской ярмарке в р.п. Сузун, где заняли призовые места, принимали участие в концертных программах в р.п. Сузун, </w:t>
      </w:r>
      <w:proofErr w:type="gramStart"/>
      <w:r w:rsidRPr="00471756">
        <w:rPr>
          <w:color w:val="000000"/>
          <w:sz w:val="28"/>
          <w:szCs w:val="28"/>
          <w:shd w:val="clear" w:color="auto" w:fill="FFFFFF"/>
        </w:rPr>
        <w:t>в</w:t>
      </w:r>
      <w:proofErr w:type="gramEnd"/>
      <w:r w:rsidRPr="00471756">
        <w:rPr>
          <w:color w:val="000000"/>
          <w:sz w:val="28"/>
          <w:szCs w:val="28"/>
          <w:shd w:val="clear" w:color="auto" w:fill="FFFFFF"/>
        </w:rPr>
        <w:t xml:space="preserve"> с. Бобровка, в с. Верх-Сузун и в с. Земледелец.</w:t>
      </w:r>
    </w:p>
    <w:p w:rsidR="00471756" w:rsidRPr="00471756" w:rsidRDefault="00471756" w:rsidP="00471756">
      <w:pPr>
        <w:pStyle w:val="23"/>
        <w:spacing w:after="0" w:line="240" w:lineRule="auto"/>
        <w:ind w:left="0" w:firstLine="567"/>
        <w:jc w:val="both"/>
        <w:rPr>
          <w:color w:val="000000"/>
          <w:sz w:val="28"/>
          <w:szCs w:val="28"/>
          <w:shd w:val="clear" w:color="auto" w:fill="FFFFFF"/>
        </w:rPr>
      </w:pPr>
      <w:r w:rsidRPr="00471756">
        <w:rPr>
          <w:color w:val="000000"/>
          <w:sz w:val="28"/>
          <w:szCs w:val="28"/>
          <w:shd w:val="clear" w:color="auto" w:fill="FFFFFF"/>
        </w:rPr>
        <w:t xml:space="preserve">Всего в 2016 году было проведено 91 мероприятия, из них 25 – мероприятия для детей (театральные представления, кукольный театр), также планируется еще 22 мероприятия, так в ноябре 2016 года планируется проведение концертной </w:t>
      </w:r>
      <w:r w:rsidRPr="00471756">
        <w:rPr>
          <w:color w:val="000000"/>
          <w:sz w:val="28"/>
          <w:szCs w:val="28"/>
          <w:shd w:val="clear" w:color="auto" w:fill="FFFFFF"/>
        </w:rPr>
        <w:lastRenderedPageBreak/>
        <w:t xml:space="preserve">программы, посвященной Дню матери, а в декабре 2016 года мероприятия, посвященные Новому году.  </w:t>
      </w:r>
      <w:r w:rsidRPr="00471756">
        <w:rPr>
          <w:color w:val="000000"/>
          <w:sz w:val="28"/>
          <w:szCs w:val="28"/>
          <w:shd w:val="clear" w:color="auto" w:fill="FFFFFF"/>
        </w:rPr>
        <w:tab/>
        <w:t>Проведено 85 дискотек для молодежи, на которых присутствовало 1700 человек. За период с 2015-2016г.г. культурно – досуговый  центр 14  раз  принимал участие в районных и 7 раз в областных мероприятиях. Участники были отмечены дипломами.</w:t>
      </w:r>
    </w:p>
    <w:p w:rsidR="00471756" w:rsidRPr="00471756" w:rsidRDefault="00471756" w:rsidP="00471756">
      <w:pPr>
        <w:shd w:val="clear" w:color="auto" w:fill="FFFFFF"/>
        <w:spacing w:after="0" w:line="240" w:lineRule="auto"/>
        <w:ind w:firstLine="567"/>
        <w:jc w:val="both"/>
        <w:rPr>
          <w:rStyle w:val="aff0"/>
          <w:rFonts w:ascii="Times New Roman" w:hAnsi="Times New Roman" w:cs="Times New Roman"/>
          <w:b w:val="0"/>
          <w:bCs w:val="0"/>
          <w:sz w:val="20"/>
          <w:szCs w:val="20"/>
          <w:shd w:val="clear" w:color="auto" w:fill="FFFFFF"/>
        </w:rPr>
      </w:pPr>
    </w:p>
    <w:p w:rsidR="00471756" w:rsidRPr="00471756" w:rsidRDefault="00471756" w:rsidP="00471756">
      <w:pPr>
        <w:shd w:val="clear" w:color="auto" w:fill="FFFFFF"/>
        <w:spacing w:after="0" w:line="240" w:lineRule="auto"/>
        <w:ind w:firstLine="567"/>
        <w:jc w:val="center"/>
        <w:rPr>
          <w:rFonts w:ascii="Times New Roman" w:hAnsi="Times New Roman" w:cs="Times New Roman"/>
        </w:rPr>
      </w:pPr>
      <w:r w:rsidRPr="00471756">
        <w:rPr>
          <w:rStyle w:val="aff0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Библиотечное обслуживание населения</w:t>
      </w:r>
    </w:p>
    <w:p w:rsidR="00471756" w:rsidRPr="00471756" w:rsidRDefault="00471756" w:rsidP="00471756">
      <w:pPr>
        <w:shd w:val="clear" w:color="auto" w:fill="FFFFFF"/>
        <w:spacing w:after="0" w:line="240" w:lineRule="auto"/>
        <w:ind w:firstLine="567"/>
        <w:jc w:val="both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471756">
        <w:rPr>
          <w:rStyle w:val="aff0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Библиотечное обслуживание населения</w:t>
      </w:r>
      <w:r w:rsidRPr="00471756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471756">
        <w:rPr>
          <w:rStyle w:val="spell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муниципального образования </w:t>
      </w:r>
      <w:r w:rsidRPr="00471756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471756">
        <w:rPr>
          <w:rStyle w:val="aff0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выполняет 1 библиотека</w:t>
      </w:r>
      <w:r w:rsidRPr="00471756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471756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471756" w:rsidRPr="00471756" w:rsidRDefault="00471756" w:rsidP="00471756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71756">
        <w:rPr>
          <w:rStyle w:val="aff0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библиотеке регулярно проводятся выставки, в которых активно участвуют жители сел. К памятным датам проводятся выставки и конкурсы детских ресурсов.</w:t>
      </w:r>
    </w:p>
    <w:p w:rsidR="00471756" w:rsidRPr="00471756" w:rsidRDefault="00471756" w:rsidP="00471756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71756">
        <w:rPr>
          <w:rStyle w:val="aff0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Активно занимаются библиотеки </w:t>
      </w:r>
      <w:r w:rsidRPr="00471756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471756">
        <w:rPr>
          <w:rStyle w:val="aff0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краеведением, ведётся накопление краеведческого материала, оформляются папки-накопители по истории сел и деревень, о земляках, награждённых правительственными наградами, о репрессированных жителях, о фронтовиках, детях военного времени, родословные.</w:t>
      </w:r>
    </w:p>
    <w:p w:rsidR="00471756" w:rsidRPr="00471756" w:rsidRDefault="00471756" w:rsidP="00471756">
      <w:pPr>
        <w:pStyle w:val="e9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</w:p>
    <w:p w:rsidR="00471756" w:rsidRPr="00471756" w:rsidRDefault="00471756" w:rsidP="00471756">
      <w:pPr>
        <w:pStyle w:val="e9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  <w:r w:rsidRPr="00471756">
        <w:rPr>
          <w:b/>
          <w:bCs/>
          <w:color w:val="000000"/>
          <w:sz w:val="28"/>
          <w:szCs w:val="28"/>
        </w:rPr>
        <w:t>Здравоохранение</w:t>
      </w:r>
    </w:p>
    <w:p w:rsidR="00471756" w:rsidRPr="00471756" w:rsidRDefault="00471756" w:rsidP="00471756">
      <w:pPr>
        <w:pStyle w:val="ac"/>
        <w:spacing w:after="0"/>
        <w:ind w:firstLine="720"/>
        <w:jc w:val="both"/>
        <w:rPr>
          <w:rStyle w:val="aff0"/>
          <w:rFonts w:eastAsia="Calibri"/>
          <w:b w:val="0"/>
          <w:color w:val="000000"/>
          <w:sz w:val="28"/>
          <w:szCs w:val="28"/>
          <w:shd w:val="clear" w:color="auto" w:fill="FFFFFF"/>
          <w:lang w:eastAsia="en-US"/>
        </w:rPr>
      </w:pPr>
      <w:r w:rsidRPr="00471756">
        <w:rPr>
          <w:rStyle w:val="aff0"/>
          <w:rFonts w:eastAsia="Calibri"/>
          <w:color w:val="000000"/>
          <w:sz w:val="28"/>
          <w:szCs w:val="28"/>
          <w:shd w:val="clear" w:color="auto" w:fill="FFFFFF"/>
          <w:lang w:eastAsia="en-US"/>
        </w:rPr>
        <w:t>Медицинское обслуживание жителей Мышланского поселения осуществляет один медицинских работник: фельдшер. С 2012 года нет акушерки, ушла на заслуженный отдых.</w:t>
      </w:r>
    </w:p>
    <w:p w:rsidR="00471756" w:rsidRPr="00471756" w:rsidRDefault="00471756" w:rsidP="00471756">
      <w:pPr>
        <w:pStyle w:val="ac"/>
        <w:spacing w:after="0"/>
        <w:ind w:firstLine="708"/>
        <w:jc w:val="both"/>
        <w:rPr>
          <w:rStyle w:val="aff0"/>
          <w:rFonts w:eastAsia="Calibri"/>
          <w:b w:val="0"/>
          <w:color w:val="000000"/>
          <w:sz w:val="28"/>
          <w:szCs w:val="28"/>
          <w:shd w:val="clear" w:color="auto" w:fill="FFFFFF"/>
          <w:lang w:eastAsia="en-US"/>
        </w:rPr>
      </w:pPr>
      <w:r w:rsidRPr="00471756">
        <w:rPr>
          <w:rStyle w:val="aff0"/>
          <w:rFonts w:eastAsia="Calibri"/>
          <w:color w:val="000000"/>
          <w:sz w:val="28"/>
          <w:szCs w:val="28"/>
          <w:shd w:val="clear" w:color="auto" w:fill="FFFFFF"/>
          <w:lang w:eastAsia="en-US"/>
        </w:rPr>
        <w:t>Обеспеченность населения средним медицинским персоналом 1,1% на 1 тыс. населения.</w:t>
      </w:r>
    </w:p>
    <w:p w:rsidR="00471756" w:rsidRPr="00471756" w:rsidRDefault="00471756" w:rsidP="00471756">
      <w:pPr>
        <w:pStyle w:val="ac"/>
        <w:spacing w:after="0"/>
        <w:ind w:firstLine="720"/>
        <w:jc w:val="both"/>
        <w:rPr>
          <w:rStyle w:val="aff0"/>
          <w:rFonts w:eastAsia="Calibri"/>
          <w:b w:val="0"/>
          <w:color w:val="000000"/>
          <w:sz w:val="28"/>
          <w:szCs w:val="28"/>
          <w:shd w:val="clear" w:color="auto" w:fill="FFFFFF"/>
          <w:lang w:eastAsia="en-US"/>
        </w:rPr>
      </w:pPr>
      <w:r w:rsidRPr="00471756">
        <w:rPr>
          <w:rStyle w:val="aff0"/>
          <w:rFonts w:eastAsia="Calibri"/>
          <w:color w:val="000000"/>
          <w:sz w:val="28"/>
          <w:szCs w:val="28"/>
          <w:shd w:val="clear" w:color="auto" w:fill="FFFFFF"/>
          <w:lang w:eastAsia="en-US"/>
        </w:rPr>
        <w:t>План профилактических прививок выполнен на 76 % детского возраста и 52% взрослого населения.</w:t>
      </w:r>
    </w:p>
    <w:p w:rsidR="00471756" w:rsidRPr="00471756" w:rsidRDefault="00471756" w:rsidP="00471756">
      <w:pPr>
        <w:pStyle w:val="ac"/>
        <w:spacing w:after="0"/>
        <w:ind w:firstLine="720"/>
        <w:jc w:val="both"/>
        <w:rPr>
          <w:rStyle w:val="aff0"/>
          <w:rFonts w:eastAsia="Calibri"/>
          <w:b w:val="0"/>
          <w:color w:val="000000"/>
          <w:sz w:val="28"/>
          <w:szCs w:val="28"/>
          <w:shd w:val="clear" w:color="auto" w:fill="FFFFFF"/>
          <w:lang w:eastAsia="en-US"/>
        </w:rPr>
      </w:pPr>
      <w:r w:rsidRPr="00471756">
        <w:rPr>
          <w:rStyle w:val="aff0"/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Случаев первичной заболеваемости туберкулезом населения не выявлено. С целью выявления данного заболевания флюорографическим методом обследовано 60 % населения старше 15 лет. </w:t>
      </w:r>
    </w:p>
    <w:p w:rsidR="00471756" w:rsidRPr="00471756" w:rsidRDefault="00471756" w:rsidP="00471756">
      <w:pPr>
        <w:pStyle w:val="ac"/>
        <w:spacing w:after="0"/>
        <w:ind w:firstLine="720"/>
        <w:jc w:val="both"/>
        <w:rPr>
          <w:rStyle w:val="aff0"/>
          <w:rFonts w:eastAsia="Calibri"/>
          <w:b w:val="0"/>
          <w:color w:val="000000"/>
          <w:sz w:val="28"/>
          <w:szCs w:val="28"/>
          <w:shd w:val="clear" w:color="auto" w:fill="FFFFFF"/>
          <w:lang w:eastAsia="en-US"/>
        </w:rPr>
      </w:pPr>
      <w:r w:rsidRPr="00471756">
        <w:rPr>
          <w:rStyle w:val="aff0"/>
          <w:rFonts w:eastAsia="Calibri"/>
          <w:color w:val="000000"/>
          <w:sz w:val="28"/>
          <w:szCs w:val="28"/>
          <w:shd w:val="clear" w:color="auto" w:fill="FFFFFF"/>
          <w:lang w:eastAsia="en-US"/>
        </w:rPr>
        <w:t>Охват профосмотром составил 15 % от общего количества населения, подлежащему профессиональным осмотрам. Охват детей диспансерным наблюдением составил 100 %. Осуществляется постоянное диспансерное наблюдение за больными сахарным диабетом, бронхиальной астмой, онкологическими больными, больными туберкулезом.</w:t>
      </w:r>
    </w:p>
    <w:p w:rsidR="00471756" w:rsidRPr="00471756" w:rsidRDefault="00471756" w:rsidP="0047175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471756" w:rsidRPr="00471756" w:rsidRDefault="00471756" w:rsidP="0047175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471756">
        <w:rPr>
          <w:rFonts w:ascii="Times New Roman" w:hAnsi="Times New Roman" w:cs="Times New Roman"/>
          <w:b/>
          <w:bCs/>
          <w:color w:val="000000"/>
          <w:sz w:val="28"/>
          <w:szCs w:val="28"/>
        </w:rPr>
        <w:t>2.3. Прогнозируемый спрос на услуги социальной инфраструктуры.</w:t>
      </w:r>
    </w:p>
    <w:p w:rsidR="00471756" w:rsidRPr="00471756" w:rsidRDefault="00471756" w:rsidP="00471756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71756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471756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471756">
        <w:rPr>
          <w:rFonts w:ascii="Times New Roman" w:hAnsi="Times New Roman" w:cs="Times New Roman"/>
          <w:color w:val="000000"/>
          <w:sz w:val="28"/>
          <w:szCs w:val="28"/>
        </w:rPr>
        <w:t>В соответствии с прогнозом, изложенном в Генеральном плане</w:t>
      </w:r>
      <w:r w:rsidRPr="00471756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471756">
        <w:rPr>
          <w:rFonts w:ascii="Times New Roman" w:hAnsi="Times New Roman" w:cs="Times New Roman"/>
          <w:color w:val="000000"/>
          <w:sz w:val="28"/>
          <w:szCs w:val="28"/>
        </w:rPr>
        <w:t xml:space="preserve"> поселения, численность населения</w:t>
      </w:r>
      <w:r w:rsidRPr="00471756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471756">
        <w:rPr>
          <w:rFonts w:ascii="Times New Roman" w:hAnsi="Times New Roman" w:cs="Times New Roman"/>
          <w:color w:val="000000"/>
          <w:sz w:val="28"/>
          <w:szCs w:val="28"/>
        </w:rPr>
        <w:t xml:space="preserve"> поселения к 2027 году по сравнению с 2014 годом может увеличиться на 84 человека, что составит 1000 человек.</w:t>
      </w:r>
    </w:p>
    <w:p w:rsidR="00471756" w:rsidRPr="00471756" w:rsidRDefault="00471756" w:rsidP="00471756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71756">
        <w:rPr>
          <w:rFonts w:ascii="Times New Roman" w:hAnsi="Times New Roman" w:cs="Times New Roman"/>
          <w:color w:val="000000"/>
          <w:sz w:val="28"/>
          <w:szCs w:val="28"/>
        </w:rPr>
        <w:t>Половозрастной состав в процентном соотношении в основном сохранится без изменений (Таблица № 6). </w:t>
      </w:r>
    </w:p>
    <w:p w:rsidR="00471756" w:rsidRPr="00471756" w:rsidRDefault="00471756" w:rsidP="00471756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471756">
        <w:rPr>
          <w:rFonts w:ascii="Times New Roman" w:hAnsi="Times New Roman" w:cs="Times New Roman"/>
          <w:color w:val="000000"/>
          <w:sz w:val="28"/>
          <w:szCs w:val="28"/>
        </w:rPr>
        <w:t>Таблица № 6</w:t>
      </w:r>
    </w:p>
    <w:p w:rsidR="00471756" w:rsidRPr="00471756" w:rsidRDefault="00471756" w:rsidP="00471756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471756">
        <w:rPr>
          <w:rFonts w:ascii="Times New Roman" w:hAnsi="Times New Roman" w:cs="Times New Roman"/>
          <w:color w:val="000000"/>
          <w:sz w:val="28"/>
          <w:szCs w:val="28"/>
        </w:rPr>
        <w:t>Демографический состав населения</w:t>
      </w:r>
      <w:r w:rsidRPr="00471756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471756">
        <w:rPr>
          <w:rFonts w:ascii="Times New Roman" w:hAnsi="Times New Roman" w:cs="Times New Roman"/>
          <w:color w:val="000000"/>
          <w:sz w:val="28"/>
          <w:szCs w:val="28"/>
        </w:rPr>
        <w:t xml:space="preserve"> поселения</w:t>
      </w:r>
    </w:p>
    <w:p w:rsidR="00471756" w:rsidRPr="00471756" w:rsidRDefault="00471756" w:rsidP="00471756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471756">
        <w:rPr>
          <w:rFonts w:ascii="Times New Roman" w:hAnsi="Times New Roman" w:cs="Times New Roman"/>
          <w:color w:val="000000"/>
          <w:sz w:val="28"/>
          <w:szCs w:val="28"/>
        </w:rPr>
        <w:t xml:space="preserve">(прогноз на </w:t>
      </w:r>
      <w:smartTag w:uri="urn:schemas-microsoft-com:office:smarttags" w:element="metricconverter">
        <w:smartTagPr>
          <w:attr w:name="ProductID" w:val="2027 г"/>
        </w:smartTagPr>
        <w:r w:rsidRPr="00471756">
          <w:rPr>
            <w:rFonts w:ascii="Times New Roman" w:hAnsi="Times New Roman" w:cs="Times New Roman"/>
            <w:color w:val="000000"/>
            <w:sz w:val="28"/>
            <w:szCs w:val="28"/>
          </w:rPr>
          <w:t>2027 г</w:t>
        </w:r>
      </w:smartTag>
      <w:r w:rsidRPr="00471756">
        <w:rPr>
          <w:rFonts w:ascii="Times New Roman" w:hAnsi="Times New Roman" w:cs="Times New Roman"/>
          <w:color w:val="000000"/>
          <w:sz w:val="28"/>
          <w:szCs w:val="28"/>
        </w:rPr>
        <w:t>.) </w:t>
      </w:r>
    </w:p>
    <w:tbl>
      <w:tblPr>
        <w:tblW w:w="1002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660"/>
        <w:gridCol w:w="1526"/>
        <w:gridCol w:w="1311"/>
        <w:gridCol w:w="1244"/>
        <w:gridCol w:w="1459"/>
        <w:gridCol w:w="1820"/>
      </w:tblGrid>
      <w:tr w:rsidR="00471756" w:rsidRPr="00471756" w:rsidTr="00886766">
        <w:trPr>
          <w:trHeight w:val="1324"/>
        </w:trPr>
        <w:tc>
          <w:tcPr>
            <w:tcW w:w="2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756" w:rsidRPr="00471756" w:rsidRDefault="00471756" w:rsidP="004717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1756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Наименование населенного пункта</w:t>
            </w:r>
          </w:p>
        </w:tc>
        <w:tc>
          <w:tcPr>
            <w:tcW w:w="152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756" w:rsidRPr="00471756" w:rsidRDefault="00471756" w:rsidP="004717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1756">
              <w:rPr>
                <w:rFonts w:ascii="Times New Roman" w:hAnsi="Times New Roman" w:cs="Times New Roman"/>
                <w:bCs/>
                <w:sz w:val="28"/>
                <w:szCs w:val="28"/>
              </w:rPr>
              <w:t>Число жителей</w:t>
            </w:r>
          </w:p>
        </w:tc>
        <w:tc>
          <w:tcPr>
            <w:tcW w:w="131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756" w:rsidRPr="00471756" w:rsidRDefault="00471756" w:rsidP="004717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1756">
              <w:rPr>
                <w:rFonts w:ascii="Times New Roman" w:hAnsi="Times New Roman" w:cs="Times New Roman"/>
                <w:bCs/>
                <w:sz w:val="28"/>
                <w:szCs w:val="28"/>
              </w:rPr>
              <w:t>Детей</w:t>
            </w:r>
          </w:p>
          <w:p w:rsidR="00471756" w:rsidRPr="00471756" w:rsidRDefault="00471756" w:rsidP="004717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1756">
              <w:rPr>
                <w:rFonts w:ascii="Times New Roman" w:hAnsi="Times New Roman" w:cs="Times New Roman"/>
                <w:bCs/>
                <w:sz w:val="28"/>
                <w:szCs w:val="28"/>
              </w:rPr>
              <w:t>дошкольного возраста</w:t>
            </w:r>
          </w:p>
          <w:p w:rsidR="00471756" w:rsidRPr="00471756" w:rsidRDefault="00471756" w:rsidP="004717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1756">
              <w:rPr>
                <w:rFonts w:ascii="Times New Roman" w:hAnsi="Times New Roman" w:cs="Times New Roman"/>
                <w:bCs/>
                <w:sz w:val="28"/>
                <w:szCs w:val="28"/>
              </w:rPr>
              <w:t>(от 0 до 6 лет)</w:t>
            </w:r>
          </w:p>
        </w:tc>
        <w:tc>
          <w:tcPr>
            <w:tcW w:w="124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756" w:rsidRPr="00471756" w:rsidRDefault="00471756" w:rsidP="004717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1756">
              <w:rPr>
                <w:rFonts w:ascii="Times New Roman" w:hAnsi="Times New Roman" w:cs="Times New Roman"/>
                <w:bCs/>
                <w:sz w:val="28"/>
                <w:szCs w:val="28"/>
              </w:rPr>
              <w:t>Детей</w:t>
            </w:r>
          </w:p>
          <w:p w:rsidR="00471756" w:rsidRPr="00471756" w:rsidRDefault="00471756" w:rsidP="004717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1756">
              <w:rPr>
                <w:rFonts w:ascii="Times New Roman" w:hAnsi="Times New Roman" w:cs="Times New Roman"/>
                <w:bCs/>
                <w:sz w:val="28"/>
                <w:szCs w:val="28"/>
              </w:rPr>
              <w:t>школьного возраста</w:t>
            </w:r>
          </w:p>
          <w:p w:rsidR="00471756" w:rsidRPr="00471756" w:rsidRDefault="00471756" w:rsidP="004717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1756">
              <w:rPr>
                <w:rFonts w:ascii="Times New Roman" w:hAnsi="Times New Roman" w:cs="Times New Roman"/>
                <w:bCs/>
                <w:sz w:val="28"/>
                <w:szCs w:val="28"/>
              </w:rPr>
              <w:t>(от 7 до 17 лет)</w:t>
            </w:r>
          </w:p>
        </w:tc>
        <w:tc>
          <w:tcPr>
            <w:tcW w:w="145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756" w:rsidRPr="00471756" w:rsidRDefault="00471756" w:rsidP="004717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175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Население </w:t>
            </w:r>
            <w:proofErr w:type="gramStart"/>
            <w:r w:rsidRPr="00471756">
              <w:rPr>
                <w:rStyle w:val="spelle"/>
                <w:rFonts w:ascii="Times New Roman" w:hAnsi="Times New Roman" w:cs="Times New Roman"/>
                <w:bCs/>
                <w:sz w:val="28"/>
                <w:szCs w:val="28"/>
              </w:rPr>
              <w:t>трудоспособ-ного</w:t>
            </w:r>
            <w:proofErr w:type="gramEnd"/>
            <w:r w:rsidRPr="00471756">
              <w:rPr>
                <w:rStyle w:val="apple-converted-space"/>
                <w:rFonts w:ascii="Times New Roman" w:hAnsi="Times New Roman" w:cs="Times New Roman"/>
                <w:bCs/>
                <w:sz w:val="28"/>
                <w:szCs w:val="28"/>
              </w:rPr>
              <w:t> </w:t>
            </w:r>
            <w:r w:rsidRPr="00471756">
              <w:rPr>
                <w:rFonts w:ascii="Times New Roman" w:hAnsi="Times New Roman" w:cs="Times New Roman"/>
                <w:bCs/>
                <w:sz w:val="28"/>
                <w:szCs w:val="28"/>
              </w:rPr>
              <w:t>возраста</w:t>
            </w:r>
          </w:p>
          <w:p w:rsidR="00471756" w:rsidRPr="00471756" w:rsidRDefault="00471756" w:rsidP="004717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71756">
              <w:rPr>
                <w:rFonts w:ascii="Times New Roman" w:hAnsi="Times New Roman" w:cs="Times New Roman"/>
                <w:bCs/>
                <w:sz w:val="28"/>
                <w:szCs w:val="28"/>
              </w:rPr>
              <w:t>(женщины с 18 до 55 лет, мужчины с 18 до 60 лет)</w:t>
            </w:r>
          </w:p>
        </w:tc>
        <w:tc>
          <w:tcPr>
            <w:tcW w:w="181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756" w:rsidRPr="00471756" w:rsidRDefault="00471756" w:rsidP="00471756">
            <w:pPr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1756">
              <w:rPr>
                <w:rFonts w:ascii="Times New Roman" w:hAnsi="Times New Roman" w:cs="Times New Roman"/>
                <w:bCs/>
                <w:sz w:val="28"/>
                <w:szCs w:val="28"/>
              </w:rPr>
              <w:t>Население пенсионного возраста (женщины с 55 лет, мужчины с 60 лет)</w:t>
            </w:r>
          </w:p>
        </w:tc>
      </w:tr>
      <w:tr w:rsidR="00471756" w:rsidRPr="00471756" w:rsidTr="00886766">
        <w:trPr>
          <w:trHeight w:val="673"/>
        </w:trPr>
        <w:tc>
          <w:tcPr>
            <w:tcW w:w="2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756" w:rsidRPr="00471756" w:rsidRDefault="00471756" w:rsidP="0047175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71756">
              <w:rPr>
                <w:rStyle w:val="spelle"/>
                <w:rFonts w:ascii="Times New Roman" w:hAnsi="Times New Roman" w:cs="Times New Roman"/>
              </w:rPr>
              <w:t xml:space="preserve">Мышланский </w:t>
            </w:r>
            <w:r w:rsidRPr="00471756">
              <w:rPr>
                <w:rFonts w:ascii="Times New Roman" w:hAnsi="Times New Roman" w:cs="Times New Roman"/>
              </w:rPr>
              <w:t>сельсовет Сузунского района Новосибирской области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756" w:rsidRPr="00471756" w:rsidRDefault="00471756" w:rsidP="00471756">
            <w:pPr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1756">
              <w:rPr>
                <w:rFonts w:ascii="Times New Roman" w:hAnsi="Times New Roman" w:cs="Times New Roman"/>
                <w:sz w:val="28"/>
                <w:szCs w:val="28"/>
              </w:rPr>
              <w:t>1000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756" w:rsidRPr="00471756" w:rsidRDefault="00471756" w:rsidP="004717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1756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756" w:rsidRPr="00471756" w:rsidRDefault="00471756" w:rsidP="004717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1756">
              <w:rPr>
                <w:rFonts w:ascii="Times New Roman" w:hAnsi="Times New Roman" w:cs="Times New Roman"/>
                <w:sz w:val="28"/>
                <w:szCs w:val="28"/>
              </w:rPr>
              <w:t>124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756" w:rsidRPr="00471756" w:rsidRDefault="00471756" w:rsidP="004717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1756">
              <w:rPr>
                <w:rFonts w:ascii="Times New Roman" w:hAnsi="Times New Roman" w:cs="Times New Roman"/>
                <w:sz w:val="28"/>
                <w:szCs w:val="28"/>
              </w:rPr>
              <w:t>541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756" w:rsidRPr="00471756" w:rsidRDefault="00471756" w:rsidP="004717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1756">
              <w:rPr>
                <w:rFonts w:ascii="Times New Roman" w:hAnsi="Times New Roman" w:cs="Times New Roman"/>
                <w:sz w:val="28"/>
                <w:szCs w:val="28"/>
              </w:rPr>
              <w:t>235</w:t>
            </w:r>
          </w:p>
        </w:tc>
      </w:tr>
    </w:tbl>
    <w:p w:rsidR="00471756" w:rsidRPr="00471756" w:rsidRDefault="00471756" w:rsidP="0047175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1756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471756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Расчетная обеспеченность населения услугами сферы образования в основном соответствует установленным нормативам. Текущая потребность населения, фактически проживающего в поселении, в услугах дошкольного, основного и дополнительного образования </w:t>
      </w:r>
      <w:r w:rsidRPr="00471756">
        <w:rPr>
          <w:rFonts w:ascii="Times New Roman" w:hAnsi="Times New Roman" w:cs="Times New Roman"/>
          <w:sz w:val="28"/>
          <w:szCs w:val="28"/>
        </w:rPr>
        <w:t>удовлетворяется в полном объеме.</w:t>
      </w:r>
      <w:r w:rsidRPr="00471756">
        <w:rPr>
          <w:rFonts w:ascii="Times New Roman" w:hAnsi="Times New Roman" w:cs="Times New Roman"/>
          <w:color w:val="000000"/>
          <w:sz w:val="28"/>
          <w:szCs w:val="28"/>
        </w:rPr>
        <w:t xml:space="preserve"> В долгосрочной перспективе, при существенном увеличении потребности, </w:t>
      </w:r>
      <w:r w:rsidRPr="00471756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471756">
        <w:rPr>
          <w:rFonts w:ascii="Times New Roman" w:hAnsi="Times New Roman" w:cs="Times New Roman"/>
          <w:color w:val="000000"/>
          <w:sz w:val="28"/>
          <w:szCs w:val="28"/>
        </w:rPr>
        <w:t xml:space="preserve">сохранение нормативного уровня обеспеченности в услугах возможно как посредством уплотнения классов и групп, так и за счет открытия дополнительных групп (классов) и использования незадействованных (занятых сторонними организациями) площадей зданий образовательных учреждений. Решение вопроса об увеличении мощностей образовательных учреждений является компетенцией </w:t>
      </w:r>
      <w:r w:rsidRPr="00471756">
        <w:rPr>
          <w:rFonts w:ascii="Times New Roman" w:hAnsi="Times New Roman" w:cs="Times New Roman"/>
          <w:sz w:val="28"/>
          <w:szCs w:val="28"/>
        </w:rPr>
        <w:t>муниципального района.       </w:t>
      </w:r>
    </w:p>
    <w:p w:rsidR="00471756" w:rsidRPr="00471756" w:rsidRDefault="00471756" w:rsidP="00471756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71756">
        <w:rPr>
          <w:rStyle w:val="aff0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Сфера физической культуры и массового спорта характеризуется недостаточным уровнем обеспечения населения соответствующими объектами при постоянно возрастающей потребности в таких объектах. В повышении роли физической культуры и здорового образа жизни среди населения наличие спортивных площадок играет существенную роль, так как создает благоприятные условия для увеличения охвата населения спортом. Многими жителями отмечается отсутствие в поселении открытых площадок со свободным доступом для занятий волейболом, баскетболом, отсутствие хоккейной коробки (катка). В долгосрочной перспективе отмечается необходимость строительства спортивных сооружений для развития новых для поселения видов спорта.</w:t>
      </w:r>
    </w:p>
    <w:p w:rsidR="00471756" w:rsidRPr="00471756" w:rsidRDefault="00471756" w:rsidP="00471756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71756">
        <w:rPr>
          <w:rFonts w:ascii="Times New Roman" w:hAnsi="Times New Roman" w:cs="Times New Roman"/>
          <w:color w:val="000000"/>
          <w:sz w:val="28"/>
          <w:szCs w:val="28"/>
        </w:rPr>
        <w:t>Расчетная обеспеченность населения услугами сферы культуры в основном соответствует установленным нормативам.</w:t>
      </w:r>
      <w:r w:rsidRPr="00471756">
        <w:rPr>
          <w:rStyle w:val="aff0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471756" w:rsidRPr="00471756" w:rsidRDefault="00471756" w:rsidP="00471756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71756">
        <w:rPr>
          <w:rStyle w:val="aff0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Библиотечное обслуживание населения стабильно находится на соответствующем уровне и при сохранении текущих показателей пополнения книжного фонда не потребует дополнительных мероприятий по строительству, реконструкции или модернизации существующих объектов.</w:t>
      </w:r>
    </w:p>
    <w:p w:rsidR="00471756" w:rsidRPr="00471756" w:rsidRDefault="00471756" w:rsidP="00471756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71756">
        <w:rPr>
          <w:rStyle w:val="aff0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 поселении имеется большой спрос на благоустроенные зоны для культурного отдыха, в том числе спрос на детские игровые площадки в </w:t>
      </w:r>
      <w:r w:rsidRPr="00471756">
        <w:rPr>
          <w:rStyle w:val="aff0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 xml:space="preserve">пешеходной доступности 5-10 минут. Одна детская площадка функционирует </w:t>
      </w:r>
      <w:proofErr w:type="gramStart"/>
      <w:r w:rsidRPr="00471756">
        <w:rPr>
          <w:rStyle w:val="aff0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</w:t>
      </w:r>
      <w:proofErr w:type="gramEnd"/>
      <w:r w:rsidRPr="00471756">
        <w:rPr>
          <w:rStyle w:val="aff0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с. Мышланка,  </w:t>
      </w:r>
      <w:proofErr w:type="gramStart"/>
      <w:r w:rsidRPr="00471756">
        <w:rPr>
          <w:rStyle w:val="aff0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организованная</w:t>
      </w:r>
      <w:proofErr w:type="gramEnd"/>
      <w:r w:rsidRPr="00471756">
        <w:rPr>
          <w:rStyle w:val="aff0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зона отдыха для взрослого населения в поселении отсутствует. Имеющийся и прогнозируемый спрос на услуги в данной сфере выше сложившегося уровня обеспеченности и требует проведения </w:t>
      </w:r>
      <w:proofErr w:type="gramStart"/>
      <w:r w:rsidRPr="00471756">
        <w:rPr>
          <w:rStyle w:val="aff0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мероприятий</w:t>
      </w:r>
      <w:proofErr w:type="gramEnd"/>
      <w:r w:rsidRPr="00471756">
        <w:rPr>
          <w:rStyle w:val="aff0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как по увеличению количества детских площадок, так и по модернизации существующих, а также по строительству зоны отдыха.</w:t>
      </w:r>
    </w:p>
    <w:p w:rsidR="00471756" w:rsidRPr="00471756" w:rsidRDefault="00471756" w:rsidP="00471756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71756">
        <w:rPr>
          <w:rStyle w:val="aff0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сфере здравоохранения сложившийся уровень обеспеченности соответствует нормативным требованиям. Прогнозное увеличение численности населения к 2027 году не приведет к значительному снижению расчетных показателей и необходимости введения дополнительных мощностей (строительства/реконструкции) объектов здравоохранения. Вопросы модернизации и обеспечения деятельности фельдшерского акушерского пункта в пос. Земледелец являются компетенцией  Новосибирской области.</w:t>
      </w:r>
    </w:p>
    <w:p w:rsidR="00471756" w:rsidRPr="00471756" w:rsidRDefault="00471756" w:rsidP="00471756">
      <w:pPr>
        <w:spacing w:after="0" w:line="240" w:lineRule="auto"/>
        <w:rPr>
          <w:rFonts w:ascii="Times New Roman" w:hAnsi="Times New Roman" w:cs="Times New Roman"/>
          <w:sz w:val="27"/>
          <w:szCs w:val="28"/>
        </w:rPr>
      </w:pPr>
    </w:p>
    <w:p w:rsidR="00471756" w:rsidRPr="00471756" w:rsidRDefault="00471756" w:rsidP="00471756">
      <w:pPr>
        <w:spacing w:after="0" w:line="240" w:lineRule="auto"/>
        <w:rPr>
          <w:rFonts w:ascii="Times New Roman" w:hAnsi="Times New Roman" w:cs="Times New Roman"/>
          <w:sz w:val="27"/>
          <w:szCs w:val="28"/>
        </w:rPr>
      </w:pPr>
    </w:p>
    <w:p w:rsidR="00471756" w:rsidRPr="00471756" w:rsidRDefault="00471756" w:rsidP="0047175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471756" w:rsidRPr="00471756" w:rsidRDefault="00471756" w:rsidP="0047175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471756" w:rsidRPr="00471756" w:rsidRDefault="00471756" w:rsidP="00471756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  <w:sectPr w:rsidR="00471756" w:rsidRPr="00471756" w:rsidSect="00471756">
          <w:pgSz w:w="11906" w:h="16838"/>
          <w:pgMar w:top="1134" w:right="567" w:bottom="1134" w:left="1134" w:header="709" w:footer="709" w:gutter="0"/>
          <w:cols w:space="720"/>
        </w:sectPr>
      </w:pPr>
    </w:p>
    <w:p w:rsidR="00471756" w:rsidRPr="00471756" w:rsidRDefault="00471756" w:rsidP="0047175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471756">
        <w:rPr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>3. ПЕРЕЧЕНЬ МЕРОПРИЯТИЙ (ИНВЕСТИЦИОННЫХ ПРОЕКТОВ) ПО ПРОЕКТИРОВАНИЮ, СТРОИТЕЛЬСТВУ И РЕКОНСТРУКЦИИ ОБЪЕКТОВ СОЦИАЛЬНОЙ ИНФРАСТРУКТУРЫ ПОСЕЛЕНИЯ.</w:t>
      </w:r>
    </w:p>
    <w:p w:rsidR="00471756" w:rsidRPr="00471756" w:rsidRDefault="00471756" w:rsidP="00471756">
      <w:pPr>
        <w:shd w:val="clear" w:color="auto" w:fill="FFFFFF"/>
        <w:spacing w:after="0" w:line="240" w:lineRule="auto"/>
        <w:ind w:left="540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15593" w:type="dxa"/>
        <w:tblInd w:w="-176" w:type="dxa"/>
        <w:tblCellMar>
          <w:left w:w="0" w:type="dxa"/>
          <w:right w:w="0" w:type="dxa"/>
        </w:tblCellMar>
        <w:tblLook w:val="04A0"/>
      </w:tblPr>
      <w:tblGrid>
        <w:gridCol w:w="961"/>
        <w:gridCol w:w="4569"/>
        <w:gridCol w:w="2893"/>
        <w:gridCol w:w="2028"/>
        <w:gridCol w:w="5142"/>
      </w:tblGrid>
      <w:tr w:rsidR="00471756" w:rsidRPr="00471756" w:rsidTr="00886766">
        <w:trPr>
          <w:trHeight w:val="430"/>
        </w:trPr>
        <w:tc>
          <w:tcPr>
            <w:tcW w:w="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756" w:rsidRPr="00471756" w:rsidRDefault="00471756" w:rsidP="004717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175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</w:t>
            </w:r>
            <w:r w:rsidRPr="00471756">
              <w:rPr>
                <w:rStyle w:val="apple-converted-space"/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  <w:r w:rsidRPr="00471756">
              <w:rPr>
                <w:rStyle w:val="spelle"/>
                <w:rFonts w:ascii="Times New Roman" w:hAnsi="Times New Roman" w:cs="Times New Roman"/>
                <w:b/>
                <w:bCs/>
                <w:sz w:val="28"/>
                <w:szCs w:val="28"/>
              </w:rPr>
              <w:t>пп</w:t>
            </w:r>
            <w:r w:rsidRPr="0047175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456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756" w:rsidRPr="00471756" w:rsidRDefault="00471756" w:rsidP="004717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175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Наименование мероприятия (инвестиционного проекта)</w:t>
            </w:r>
          </w:p>
        </w:tc>
        <w:tc>
          <w:tcPr>
            <w:tcW w:w="289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756" w:rsidRPr="00471756" w:rsidRDefault="00471756" w:rsidP="004717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175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Содержание мероприятия</w:t>
            </w:r>
          </w:p>
        </w:tc>
        <w:tc>
          <w:tcPr>
            <w:tcW w:w="202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756" w:rsidRPr="00471756" w:rsidRDefault="00471756" w:rsidP="004717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175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Сроки реализации мероприятия</w:t>
            </w:r>
          </w:p>
        </w:tc>
        <w:tc>
          <w:tcPr>
            <w:tcW w:w="514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756" w:rsidRPr="00471756" w:rsidRDefault="00471756" w:rsidP="004717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175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Исполнители мероприятия</w:t>
            </w:r>
          </w:p>
        </w:tc>
      </w:tr>
      <w:tr w:rsidR="00471756" w:rsidRPr="00471756" w:rsidTr="00886766">
        <w:trPr>
          <w:trHeight w:val="752"/>
        </w:trPr>
        <w:tc>
          <w:tcPr>
            <w:tcW w:w="96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756" w:rsidRPr="00471756" w:rsidRDefault="00471756" w:rsidP="004717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175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569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756" w:rsidRPr="00471756" w:rsidRDefault="00471756" w:rsidP="004717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1756">
              <w:rPr>
                <w:rFonts w:ascii="Times New Roman" w:hAnsi="Times New Roman" w:cs="Times New Roman"/>
                <w:sz w:val="28"/>
                <w:szCs w:val="28"/>
              </w:rPr>
              <w:t xml:space="preserve">Строительство универсальной спортивной площадки в с. Мышланка (ул. </w:t>
            </w:r>
            <w:proofErr w:type="gramStart"/>
            <w:r w:rsidRPr="00471756">
              <w:rPr>
                <w:rFonts w:ascii="Times New Roman" w:hAnsi="Times New Roman" w:cs="Times New Roman"/>
                <w:sz w:val="28"/>
                <w:szCs w:val="28"/>
              </w:rPr>
              <w:t>Советская</w:t>
            </w:r>
            <w:proofErr w:type="gramEnd"/>
            <w:r w:rsidRPr="00471756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756" w:rsidRPr="00471756" w:rsidRDefault="00471756" w:rsidP="004717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1756">
              <w:rPr>
                <w:rFonts w:ascii="Times New Roman" w:hAnsi="Times New Roman" w:cs="Times New Roman"/>
                <w:sz w:val="28"/>
                <w:szCs w:val="28"/>
              </w:rPr>
              <w:t>Разработка, согласование проектно-сметной документации</w:t>
            </w:r>
          </w:p>
        </w:tc>
        <w:tc>
          <w:tcPr>
            <w:tcW w:w="20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756" w:rsidRPr="00471756" w:rsidRDefault="00471756" w:rsidP="004717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1756">
              <w:rPr>
                <w:rFonts w:ascii="Times New Roman" w:hAnsi="Times New Roman" w:cs="Times New Roman"/>
                <w:sz w:val="28"/>
                <w:szCs w:val="28"/>
              </w:rPr>
              <w:t>2021  г.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756" w:rsidRPr="00471756" w:rsidRDefault="00471756" w:rsidP="004717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1756">
              <w:rPr>
                <w:rFonts w:ascii="Times New Roman" w:hAnsi="Times New Roman" w:cs="Times New Roman"/>
                <w:sz w:val="28"/>
                <w:szCs w:val="28"/>
              </w:rPr>
              <w:t>Администрация</w:t>
            </w:r>
            <w:r w:rsidRPr="00471756">
              <w:rPr>
                <w:rStyle w:val="apple-converted-space"/>
                <w:rFonts w:ascii="Times New Roman" w:hAnsi="Times New Roman" w:cs="Times New Roman"/>
                <w:sz w:val="28"/>
                <w:szCs w:val="28"/>
              </w:rPr>
              <w:t> </w:t>
            </w:r>
            <w:r w:rsidRPr="00471756">
              <w:rPr>
                <w:rStyle w:val="spelle"/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</w:tc>
      </w:tr>
      <w:tr w:rsidR="00471756" w:rsidRPr="00471756" w:rsidTr="00886766">
        <w:trPr>
          <w:trHeight w:val="752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71756" w:rsidRPr="00471756" w:rsidRDefault="00471756" w:rsidP="004717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71756" w:rsidRPr="00471756" w:rsidRDefault="00471756" w:rsidP="004717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756" w:rsidRPr="00471756" w:rsidRDefault="00471756" w:rsidP="004717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1756">
              <w:rPr>
                <w:rFonts w:ascii="Times New Roman" w:hAnsi="Times New Roman" w:cs="Times New Roman"/>
                <w:sz w:val="28"/>
                <w:szCs w:val="28"/>
              </w:rPr>
              <w:t>Строительно-монтажные работы</w:t>
            </w:r>
          </w:p>
        </w:tc>
        <w:tc>
          <w:tcPr>
            <w:tcW w:w="20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756" w:rsidRPr="00471756" w:rsidRDefault="00471756" w:rsidP="004717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1756">
              <w:rPr>
                <w:rFonts w:ascii="Times New Roman" w:hAnsi="Times New Roman" w:cs="Times New Roman"/>
                <w:sz w:val="28"/>
                <w:szCs w:val="28"/>
              </w:rPr>
              <w:t>2021  г.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756" w:rsidRPr="00471756" w:rsidRDefault="00471756" w:rsidP="004717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1756">
              <w:rPr>
                <w:rFonts w:ascii="Times New Roman" w:hAnsi="Times New Roman" w:cs="Times New Roman"/>
                <w:sz w:val="28"/>
                <w:szCs w:val="28"/>
              </w:rPr>
              <w:t>Администрация</w:t>
            </w:r>
            <w:r w:rsidRPr="00471756">
              <w:rPr>
                <w:rStyle w:val="apple-converted-space"/>
                <w:rFonts w:ascii="Times New Roman" w:hAnsi="Times New Roman" w:cs="Times New Roman"/>
                <w:sz w:val="28"/>
                <w:szCs w:val="28"/>
              </w:rPr>
              <w:t> </w:t>
            </w:r>
            <w:r w:rsidRPr="00471756">
              <w:rPr>
                <w:rStyle w:val="spelle"/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</w:tc>
      </w:tr>
      <w:tr w:rsidR="00471756" w:rsidRPr="00471756" w:rsidTr="00886766">
        <w:trPr>
          <w:trHeight w:val="1512"/>
        </w:trPr>
        <w:tc>
          <w:tcPr>
            <w:tcW w:w="96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756" w:rsidRPr="00471756" w:rsidRDefault="00471756" w:rsidP="004717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175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569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756" w:rsidRPr="00471756" w:rsidRDefault="00471756" w:rsidP="004717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1756">
              <w:rPr>
                <w:rFonts w:ascii="Times New Roman" w:hAnsi="Times New Roman" w:cs="Times New Roman"/>
                <w:sz w:val="28"/>
                <w:szCs w:val="28"/>
              </w:rPr>
              <w:t xml:space="preserve">Реконструкция  детской площадки </w:t>
            </w:r>
            <w:proofErr w:type="gramStart"/>
            <w:r w:rsidRPr="00471756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471756">
              <w:rPr>
                <w:rFonts w:ascii="Times New Roman" w:hAnsi="Times New Roman" w:cs="Times New Roman"/>
                <w:sz w:val="28"/>
                <w:szCs w:val="28"/>
              </w:rPr>
              <w:t xml:space="preserve"> с. Мышланка  </w:t>
            </w:r>
          </w:p>
          <w:p w:rsidR="00471756" w:rsidRPr="00471756" w:rsidRDefault="00471756" w:rsidP="004717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1756">
              <w:rPr>
                <w:rFonts w:ascii="Times New Roman" w:hAnsi="Times New Roman" w:cs="Times New Roman"/>
                <w:sz w:val="28"/>
                <w:szCs w:val="28"/>
              </w:rPr>
              <w:t>(ул. Советская)</w:t>
            </w:r>
          </w:p>
        </w:tc>
        <w:tc>
          <w:tcPr>
            <w:tcW w:w="2893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1756" w:rsidRPr="00471756" w:rsidRDefault="00471756" w:rsidP="004717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1756">
              <w:rPr>
                <w:rFonts w:ascii="Times New Roman" w:hAnsi="Times New Roman" w:cs="Times New Roman"/>
                <w:sz w:val="28"/>
                <w:szCs w:val="28"/>
              </w:rPr>
              <w:t>Строительно-монтажные работы</w:t>
            </w:r>
          </w:p>
          <w:p w:rsidR="00471756" w:rsidRPr="00471756" w:rsidRDefault="00471756" w:rsidP="004717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28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1756" w:rsidRPr="00471756" w:rsidRDefault="00471756" w:rsidP="004717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2025 г"/>
              </w:smartTagPr>
              <w:r w:rsidRPr="00471756">
                <w:rPr>
                  <w:rFonts w:ascii="Times New Roman" w:hAnsi="Times New Roman" w:cs="Times New Roman"/>
                  <w:sz w:val="28"/>
                  <w:szCs w:val="28"/>
                </w:rPr>
                <w:t>2025 г</w:t>
              </w:r>
            </w:smartTag>
            <w:r w:rsidRPr="0047175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471756" w:rsidRPr="00471756" w:rsidRDefault="00471756" w:rsidP="004717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42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756" w:rsidRPr="00471756" w:rsidRDefault="00471756" w:rsidP="004717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1756">
              <w:rPr>
                <w:rFonts w:ascii="Times New Roman" w:hAnsi="Times New Roman" w:cs="Times New Roman"/>
                <w:sz w:val="28"/>
                <w:szCs w:val="28"/>
              </w:rPr>
              <w:t>Администрация</w:t>
            </w:r>
            <w:r w:rsidRPr="00471756">
              <w:rPr>
                <w:rStyle w:val="apple-converted-space"/>
                <w:rFonts w:ascii="Times New Roman" w:hAnsi="Times New Roman" w:cs="Times New Roman"/>
                <w:sz w:val="28"/>
                <w:szCs w:val="28"/>
              </w:rPr>
              <w:t> </w:t>
            </w:r>
            <w:r w:rsidRPr="00471756">
              <w:rPr>
                <w:rStyle w:val="spelle"/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</w:tc>
      </w:tr>
      <w:tr w:rsidR="00471756" w:rsidRPr="00471756" w:rsidTr="00886766">
        <w:trPr>
          <w:trHeight w:val="92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71756" w:rsidRPr="00471756" w:rsidRDefault="00471756" w:rsidP="004717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71756" w:rsidRPr="00471756" w:rsidRDefault="00471756" w:rsidP="004717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71756" w:rsidRPr="00471756" w:rsidRDefault="00471756" w:rsidP="004717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71756" w:rsidRPr="00471756" w:rsidRDefault="00471756" w:rsidP="004717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1756" w:rsidRPr="00471756" w:rsidRDefault="00471756" w:rsidP="004717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71756" w:rsidRPr="00471756" w:rsidRDefault="00471756" w:rsidP="0047175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471756" w:rsidRPr="00471756" w:rsidRDefault="00471756" w:rsidP="0047175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471756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4. </w:t>
      </w:r>
      <w:proofErr w:type="gramStart"/>
      <w:r w:rsidRPr="00471756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ОЦЕНКА ОБЪЕМОВ И ИСТОЧНИКОВ ФИНАНСИРОВАНИЯ МЕРОПРИЯТИЙ (ИНВЕСТИЦИОННЫХ </w:t>
      </w:r>
      <w:proofErr w:type="gramEnd"/>
    </w:p>
    <w:p w:rsidR="00471756" w:rsidRPr="00471756" w:rsidRDefault="00471756" w:rsidP="0047175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471756">
        <w:rPr>
          <w:rFonts w:ascii="Times New Roman" w:hAnsi="Times New Roman" w:cs="Times New Roman"/>
          <w:bCs/>
          <w:color w:val="000000"/>
          <w:sz w:val="28"/>
          <w:szCs w:val="28"/>
        </w:rPr>
        <w:t>ПРОЕКТОВ), ПРЕДУСМОТРЕННЫХ ПРОГРАММОЙ</w:t>
      </w:r>
      <w:r w:rsidRPr="00471756">
        <w:rPr>
          <w:rFonts w:ascii="Times New Roman" w:hAnsi="Times New Roman" w:cs="Times New Roman"/>
          <w:b/>
          <w:bCs/>
          <w:color w:val="000000"/>
          <w:sz w:val="28"/>
          <w:szCs w:val="28"/>
        </w:rPr>
        <w:t>.</w:t>
      </w:r>
      <w:proofErr w:type="gramEnd"/>
    </w:p>
    <w:tbl>
      <w:tblPr>
        <w:tblW w:w="15594" w:type="dxa"/>
        <w:tblInd w:w="-318" w:type="dxa"/>
        <w:tblCellMar>
          <w:left w:w="0" w:type="dxa"/>
          <w:right w:w="0" w:type="dxa"/>
        </w:tblCellMar>
        <w:tblLook w:val="04A0"/>
      </w:tblPr>
      <w:tblGrid>
        <w:gridCol w:w="962"/>
        <w:gridCol w:w="2786"/>
        <w:gridCol w:w="2572"/>
        <w:gridCol w:w="1950"/>
        <w:gridCol w:w="1339"/>
        <w:gridCol w:w="1240"/>
        <w:gridCol w:w="1286"/>
        <w:gridCol w:w="1070"/>
        <w:gridCol w:w="1186"/>
        <w:gridCol w:w="1203"/>
      </w:tblGrid>
      <w:tr w:rsidR="00471756" w:rsidRPr="00471756" w:rsidTr="00886766">
        <w:trPr>
          <w:trHeight w:val="311"/>
        </w:trPr>
        <w:tc>
          <w:tcPr>
            <w:tcW w:w="96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756" w:rsidRPr="00471756" w:rsidRDefault="00471756" w:rsidP="004717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1756">
              <w:rPr>
                <w:rStyle w:val="apple-converted-space"/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  <w:r w:rsidRPr="00471756">
              <w:rPr>
                <w:rStyle w:val="spelle"/>
                <w:rFonts w:ascii="Times New Roman" w:hAnsi="Times New Roman" w:cs="Times New Roman"/>
                <w:b/>
                <w:bCs/>
                <w:sz w:val="28"/>
                <w:szCs w:val="28"/>
              </w:rPr>
              <w:t>пп</w:t>
            </w:r>
            <w:r w:rsidRPr="0047175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2786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756" w:rsidRPr="00471756" w:rsidRDefault="00471756" w:rsidP="004717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175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Наименование мероприятия (инвестиционного проекта)</w:t>
            </w:r>
          </w:p>
        </w:tc>
        <w:tc>
          <w:tcPr>
            <w:tcW w:w="2572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756" w:rsidRPr="00471756" w:rsidRDefault="00471756" w:rsidP="004717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175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Содержание мероприятия</w:t>
            </w:r>
          </w:p>
        </w:tc>
        <w:tc>
          <w:tcPr>
            <w:tcW w:w="1950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756" w:rsidRPr="00471756" w:rsidRDefault="00471756" w:rsidP="004717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175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Расходы на мероприятие, всего, тыс. руб.</w:t>
            </w:r>
          </w:p>
        </w:tc>
        <w:tc>
          <w:tcPr>
            <w:tcW w:w="7324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756" w:rsidRPr="00471756" w:rsidRDefault="00471756" w:rsidP="004717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175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 том числе по годам, тыс. руб.</w:t>
            </w:r>
          </w:p>
        </w:tc>
      </w:tr>
      <w:tr w:rsidR="00471756" w:rsidRPr="00471756" w:rsidTr="00886766">
        <w:trPr>
          <w:trHeight w:val="587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71756" w:rsidRPr="00471756" w:rsidRDefault="00471756" w:rsidP="004717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71756" w:rsidRPr="00471756" w:rsidRDefault="00471756" w:rsidP="004717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71756" w:rsidRPr="00471756" w:rsidRDefault="00471756" w:rsidP="004717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71756" w:rsidRPr="00471756" w:rsidRDefault="00471756" w:rsidP="004717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756" w:rsidRPr="00471756" w:rsidRDefault="00471756" w:rsidP="004717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175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2017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756" w:rsidRPr="00471756" w:rsidRDefault="00471756" w:rsidP="004717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175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2018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756" w:rsidRPr="00471756" w:rsidRDefault="00471756" w:rsidP="004717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175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2019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756" w:rsidRPr="00471756" w:rsidRDefault="00471756" w:rsidP="004717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175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2020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756" w:rsidRPr="00471756" w:rsidRDefault="00471756" w:rsidP="004717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175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2021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756" w:rsidRPr="00471756" w:rsidRDefault="00471756" w:rsidP="004717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175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2022-</w:t>
            </w:r>
          </w:p>
          <w:p w:rsidR="00471756" w:rsidRPr="00471756" w:rsidRDefault="00471756" w:rsidP="004717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2027 г"/>
              </w:smartTagPr>
              <w:r w:rsidRPr="00471756">
                <w:rPr>
                  <w:rFonts w:ascii="Times New Roman" w:hAnsi="Times New Roman" w:cs="Times New Roman"/>
                  <w:b/>
                  <w:bCs/>
                  <w:sz w:val="28"/>
                  <w:szCs w:val="28"/>
                </w:rPr>
                <w:t>2027 г</w:t>
              </w:r>
            </w:smartTag>
            <w:r w:rsidRPr="0047175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</w:p>
        </w:tc>
      </w:tr>
      <w:tr w:rsidR="00471756" w:rsidRPr="00471756" w:rsidTr="00886766">
        <w:trPr>
          <w:trHeight w:val="547"/>
        </w:trPr>
        <w:tc>
          <w:tcPr>
            <w:tcW w:w="9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756" w:rsidRPr="00471756" w:rsidRDefault="00471756" w:rsidP="004717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175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7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756" w:rsidRPr="00471756" w:rsidRDefault="00471756" w:rsidP="004717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1756">
              <w:rPr>
                <w:rFonts w:ascii="Times New Roman" w:hAnsi="Times New Roman" w:cs="Times New Roman"/>
                <w:sz w:val="28"/>
                <w:szCs w:val="28"/>
              </w:rPr>
              <w:t xml:space="preserve">Строительство универсальной спортивной площадки в с. </w:t>
            </w:r>
            <w:r w:rsidRPr="0047175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Мышланка (ул. </w:t>
            </w:r>
            <w:proofErr w:type="gramStart"/>
            <w:r w:rsidRPr="00471756">
              <w:rPr>
                <w:rFonts w:ascii="Times New Roman" w:hAnsi="Times New Roman" w:cs="Times New Roman"/>
                <w:sz w:val="28"/>
                <w:szCs w:val="28"/>
              </w:rPr>
              <w:t>Советская</w:t>
            </w:r>
            <w:proofErr w:type="gramEnd"/>
            <w:r w:rsidRPr="00471756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756" w:rsidRPr="00471756" w:rsidRDefault="00471756" w:rsidP="004717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175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Строительно-монтажные работы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756" w:rsidRPr="00471756" w:rsidRDefault="00471756" w:rsidP="004717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175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756" w:rsidRPr="00471756" w:rsidRDefault="00471756" w:rsidP="004717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175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756" w:rsidRPr="00471756" w:rsidRDefault="00471756" w:rsidP="004717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175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756" w:rsidRPr="00471756" w:rsidRDefault="00471756" w:rsidP="004717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175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756" w:rsidRPr="00471756" w:rsidRDefault="00471756" w:rsidP="004717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175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756" w:rsidRPr="00471756" w:rsidRDefault="00471756" w:rsidP="004717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175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756" w:rsidRPr="00471756" w:rsidRDefault="00471756" w:rsidP="004717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175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71756" w:rsidRPr="00471756" w:rsidTr="00886766">
        <w:trPr>
          <w:trHeight w:val="547"/>
        </w:trPr>
        <w:tc>
          <w:tcPr>
            <w:tcW w:w="9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756" w:rsidRPr="00471756" w:rsidRDefault="00471756" w:rsidP="004717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175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27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756" w:rsidRPr="00471756" w:rsidRDefault="00471756" w:rsidP="004717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1756">
              <w:rPr>
                <w:rFonts w:ascii="Times New Roman" w:hAnsi="Times New Roman" w:cs="Times New Roman"/>
                <w:sz w:val="28"/>
                <w:szCs w:val="28"/>
              </w:rPr>
              <w:t xml:space="preserve">Реконструкция детской площадки </w:t>
            </w:r>
            <w:proofErr w:type="gramStart"/>
            <w:r w:rsidRPr="00471756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471756">
              <w:rPr>
                <w:rFonts w:ascii="Times New Roman" w:hAnsi="Times New Roman" w:cs="Times New Roman"/>
                <w:sz w:val="28"/>
                <w:szCs w:val="28"/>
              </w:rPr>
              <w:t xml:space="preserve"> с. Мышланка  (ул. Советская)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756" w:rsidRPr="00471756" w:rsidRDefault="00471756" w:rsidP="004717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1756">
              <w:rPr>
                <w:rFonts w:ascii="Times New Roman" w:hAnsi="Times New Roman" w:cs="Times New Roman"/>
                <w:sz w:val="28"/>
                <w:szCs w:val="28"/>
              </w:rPr>
              <w:t>Строительно-монтажные работы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756" w:rsidRPr="00471756" w:rsidRDefault="00471756" w:rsidP="004717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175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756" w:rsidRPr="00471756" w:rsidRDefault="00471756" w:rsidP="004717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175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756" w:rsidRPr="00471756" w:rsidRDefault="00471756" w:rsidP="004717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175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756" w:rsidRPr="00471756" w:rsidRDefault="00471756" w:rsidP="004717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175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756" w:rsidRPr="00471756" w:rsidRDefault="00471756" w:rsidP="004717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175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756" w:rsidRPr="00471756" w:rsidRDefault="00471756" w:rsidP="004717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175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756" w:rsidRPr="00471756" w:rsidRDefault="00471756" w:rsidP="004717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175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471756" w:rsidRPr="00471756" w:rsidTr="00886766">
        <w:trPr>
          <w:trHeight w:val="486"/>
        </w:trPr>
        <w:tc>
          <w:tcPr>
            <w:tcW w:w="3748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756" w:rsidRPr="00471756" w:rsidRDefault="00471756" w:rsidP="004717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7175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ИТОГО: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756" w:rsidRPr="00471756" w:rsidRDefault="00471756" w:rsidP="004717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175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756" w:rsidRPr="00471756" w:rsidRDefault="00471756" w:rsidP="004717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1756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756" w:rsidRPr="00471756" w:rsidRDefault="00471756" w:rsidP="004717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175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756" w:rsidRPr="00471756" w:rsidRDefault="00471756" w:rsidP="004717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175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756" w:rsidRPr="00471756" w:rsidRDefault="00471756" w:rsidP="004717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175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756" w:rsidRPr="00471756" w:rsidRDefault="00471756" w:rsidP="004717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175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756" w:rsidRPr="00471756" w:rsidRDefault="00471756" w:rsidP="004717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175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756" w:rsidRPr="00471756" w:rsidRDefault="00471756" w:rsidP="004717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175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</w:tbl>
    <w:p w:rsidR="00471756" w:rsidRPr="00471756" w:rsidRDefault="00471756" w:rsidP="00471756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471756" w:rsidRPr="00471756" w:rsidRDefault="00471756" w:rsidP="00471756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471756">
        <w:rPr>
          <w:rFonts w:ascii="Times New Roman" w:hAnsi="Times New Roman" w:cs="Times New Roman"/>
          <w:color w:val="000000"/>
          <w:sz w:val="28"/>
          <w:szCs w:val="28"/>
        </w:rPr>
        <w:t>* Объемы финансирования носят прогнозный характер и подлежат уточнению в установленные сроки после принятия бюджетов всех уровней на очередной финансовый год и плановый период.</w:t>
      </w:r>
    </w:p>
    <w:p w:rsidR="00471756" w:rsidRPr="00471756" w:rsidRDefault="00471756" w:rsidP="00471756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  <w:sectPr w:rsidR="00471756" w:rsidRPr="00471756" w:rsidSect="00471756">
          <w:pgSz w:w="16838" w:h="11906" w:orient="landscape"/>
          <w:pgMar w:top="1134" w:right="567" w:bottom="1134" w:left="1134" w:header="709" w:footer="709" w:gutter="0"/>
          <w:cols w:space="720"/>
        </w:sectPr>
      </w:pPr>
    </w:p>
    <w:p w:rsidR="00471756" w:rsidRPr="00471756" w:rsidRDefault="00471756" w:rsidP="0047175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471756">
        <w:rPr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>5. ЦЕЛЕВЫЕ ИНДИКАТОРЫ ПРОГРАММЫ.</w:t>
      </w:r>
    </w:p>
    <w:tbl>
      <w:tblPr>
        <w:tblW w:w="15165" w:type="dxa"/>
        <w:tblInd w:w="108" w:type="dxa"/>
        <w:tblLayout w:type="fixed"/>
        <w:tblCellMar>
          <w:left w:w="0" w:type="dxa"/>
          <w:right w:w="0" w:type="dxa"/>
        </w:tblCellMar>
        <w:tblLook w:val="04A0"/>
      </w:tblPr>
      <w:tblGrid>
        <w:gridCol w:w="566"/>
        <w:gridCol w:w="5953"/>
        <w:gridCol w:w="1701"/>
        <w:gridCol w:w="1984"/>
        <w:gridCol w:w="2551"/>
        <w:gridCol w:w="2410"/>
      </w:tblGrid>
      <w:tr w:rsidR="00471756" w:rsidRPr="00471756" w:rsidTr="00886766">
        <w:trPr>
          <w:trHeight w:val="681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756" w:rsidRPr="00471756" w:rsidRDefault="00471756" w:rsidP="00471756">
            <w:pPr>
              <w:pStyle w:val="af8"/>
              <w:spacing w:after="0" w:line="240" w:lineRule="auto"/>
              <w:jc w:val="center"/>
              <w:rPr>
                <w:sz w:val="28"/>
                <w:szCs w:val="28"/>
              </w:rPr>
            </w:pPr>
            <w:r w:rsidRPr="00471756">
              <w:rPr>
                <w:b/>
                <w:bCs/>
                <w:sz w:val="28"/>
                <w:szCs w:val="28"/>
              </w:rPr>
              <w:t>№</w:t>
            </w:r>
            <w:r w:rsidRPr="00471756">
              <w:rPr>
                <w:rStyle w:val="apple-converted-space"/>
                <w:b/>
                <w:bCs/>
                <w:sz w:val="28"/>
                <w:szCs w:val="28"/>
              </w:rPr>
              <w:t> </w:t>
            </w:r>
            <w:r w:rsidRPr="00471756">
              <w:rPr>
                <w:rStyle w:val="spelle"/>
                <w:b/>
                <w:bCs/>
                <w:sz w:val="28"/>
                <w:szCs w:val="28"/>
              </w:rPr>
              <w:t>пп</w:t>
            </w:r>
            <w:r w:rsidRPr="00471756">
              <w:rPr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595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756" w:rsidRPr="00471756" w:rsidRDefault="00471756" w:rsidP="00471756">
            <w:pPr>
              <w:pStyle w:val="af8"/>
              <w:spacing w:after="0" w:line="240" w:lineRule="auto"/>
              <w:jc w:val="center"/>
              <w:rPr>
                <w:sz w:val="28"/>
                <w:szCs w:val="28"/>
              </w:rPr>
            </w:pPr>
            <w:r w:rsidRPr="00471756">
              <w:rPr>
                <w:b/>
                <w:bCs/>
                <w:sz w:val="28"/>
                <w:szCs w:val="28"/>
              </w:rPr>
              <w:t>Наименование целевого индикатора Программы</w:t>
            </w:r>
          </w:p>
        </w:tc>
        <w:tc>
          <w:tcPr>
            <w:tcW w:w="170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756" w:rsidRPr="00471756" w:rsidRDefault="00471756" w:rsidP="00471756">
            <w:pPr>
              <w:pStyle w:val="af8"/>
              <w:spacing w:after="0" w:line="240" w:lineRule="auto"/>
              <w:jc w:val="center"/>
              <w:rPr>
                <w:sz w:val="28"/>
                <w:szCs w:val="28"/>
              </w:rPr>
            </w:pPr>
            <w:r w:rsidRPr="00471756">
              <w:rPr>
                <w:b/>
                <w:bCs/>
                <w:sz w:val="28"/>
                <w:szCs w:val="28"/>
              </w:rPr>
              <w:t>Единица измерения</w:t>
            </w:r>
          </w:p>
        </w:tc>
        <w:tc>
          <w:tcPr>
            <w:tcW w:w="198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756" w:rsidRPr="00471756" w:rsidRDefault="00471756" w:rsidP="00471756">
            <w:pPr>
              <w:pStyle w:val="af8"/>
              <w:spacing w:after="0" w:line="240" w:lineRule="auto"/>
              <w:jc w:val="center"/>
              <w:rPr>
                <w:sz w:val="28"/>
                <w:szCs w:val="28"/>
              </w:rPr>
            </w:pPr>
            <w:r w:rsidRPr="00471756">
              <w:rPr>
                <w:b/>
                <w:bCs/>
                <w:sz w:val="28"/>
                <w:szCs w:val="28"/>
              </w:rPr>
              <w:t>Значение индикатора на начало реализации Программы</w:t>
            </w:r>
          </w:p>
        </w:tc>
        <w:tc>
          <w:tcPr>
            <w:tcW w:w="255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756" w:rsidRPr="00471756" w:rsidRDefault="00471756" w:rsidP="00471756">
            <w:pPr>
              <w:pStyle w:val="af8"/>
              <w:spacing w:after="0" w:line="240" w:lineRule="auto"/>
              <w:jc w:val="center"/>
              <w:rPr>
                <w:sz w:val="28"/>
                <w:szCs w:val="28"/>
              </w:rPr>
            </w:pPr>
            <w:r w:rsidRPr="00471756">
              <w:rPr>
                <w:b/>
                <w:bCs/>
                <w:sz w:val="28"/>
                <w:szCs w:val="28"/>
              </w:rPr>
              <w:t>Значение индикатора</w:t>
            </w:r>
          </w:p>
          <w:p w:rsidR="00471756" w:rsidRPr="00471756" w:rsidRDefault="00471756" w:rsidP="00471756">
            <w:pPr>
              <w:pStyle w:val="af8"/>
              <w:spacing w:after="0" w:line="240" w:lineRule="auto"/>
              <w:jc w:val="center"/>
              <w:rPr>
                <w:sz w:val="28"/>
                <w:szCs w:val="28"/>
              </w:rPr>
            </w:pPr>
            <w:r w:rsidRPr="00471756">
              <w:rPr>
                <w:b/>
                <w:bCs/>
                <w:sz w:val="28"/>
                <w:szCs w:val="28"/>
              </w:rPr>
              <w:t>к 2021 году</w:t>
            </w:r>
          </w:p>
          <w:p w:rsidR="00471756" w:rsidRPr="00471756" w:rsidRDefault="00471756" w:rsidP="00471756">
            <w:pPr>
              <w:pStyle w:val="af8"/>
              <w:spacing w:after="0" w:line="240" w:lineRule="auto"/>
              <w:jc w:val="center"/>
              <w:rPr>
                <w:sz w:val="28"/>
                <w:szCs w:val="28"/>
              </w:rPr>
            </w:pPr>
            <w:r w:rsidRPr="00471756">
              <w:rPr>
                <w:b/>
                <w:bCs/>
                <w:sz w:val="28"/>
                <w:szCs w:val="28"/>
              </w:rPr>
              <w:t>(к концу 1 этапа реализации Программы)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756" w:rsidRPr="00471756" w:rsidRDefault="00471756" w:rsidP="00471756">
            <w:pPr>
              <w:pStyle w:val="af8"/>
              <w:spacing w:after="0" w:line="240" w:lineRule="auto"/>
              <w:jc w:val="center"/>
              <w:rPr>
                <w:sz w:val="28"/>
                <w:szCs w:val="28"/>
              </w:rPr>
            </w:pPr>
            <w:r w:rsidRPr="00471756">
              <w:rPr>
                <w:b/>
                <w:bCs/>
                <w:sz w:val="28"/>
                <w:szCs w:val="28"/>
              </w:rPr>
              <w:t>Значение индикатора к 2027 году</w:t>
            </w:r>
          </w:p>
          <w:p w:rsidR="00471756" w:rsidRPr="00471756" w:rsidRDefault="00471756" w:rsidP="00471756">
            <w:pPr>
              <w:pStyle w:val="af8"/>
              <w:spacing w:after="0" w:line="240" w:lineRule="auto"/>
              <w:jc w:val="center"/>
              <w:rPr>
                <w:sz w:val="28"/>
                <w:szCs w:val="28"/>
              </w:rPr>
            </w:pPr>
            <w:r w:rsidRPr="00471756">
              <w:rPr>
                <w:b/>
                <w:bCs/>
                <w:sz w:val="28"/>
                <w:szCs w:val="28"/>
              </w:rPr>
              <w:t>(к концу 2 этапа реализации Программы)</w:t>
            </w:r>
          </w:p>
        </w:tc>
      </w:tr>
      <w:tr w:rsidR="00471756" w:rsidRPr="00471756" w:rsidTr="00886766">
        <w:trPr>
          <w:trHeight w:val="321"/>
        </w:trPr>
        <w:tc>
          <w:tcPr>
            <w:tcW w:w="15168" w:type="dxa"/>
            <w:gridSpan w:val="6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1756" w:rsidRPr="00471756" w:rsidRDefault="00471756" w:rsidP="00471756">
            <w:pPr>
              <w:pStyle w:val="af8"/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471756" w:rsidRPr="00471756" w:rsidTr="00886766">
        <w:trPr>
          <w:trHeight w:val="370"/>
        </w:trPr>
        <w:tc>
          <w:tcPr>
            <w:tcW w:w="5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756" w:rsidRPr="00471756" w:rsidRDefault="00471756" w:rsidP="00471756">
            <w:pPr>
              <w:pStyle w:val="af8"/>
              <w:spacing w:after="0" w:line="240" w:lineRule="auto"/>
              <w:jc w:val="center"/>
              <w:rPr>
                <w:sz w:val="26"/>
                <w:szCs w:val="28"/>
              </w:rPr>
            </w:pPr>
            <w:r w:rsidRPr="00471756">
              <w:rPr>
                <w:sz w:val="26"/>
                <w:szCs w:val="28"/>
              </w:rPr>
              <w:t>1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756" w:rsidRPr="00471756" w:rsidRDefault="00471756" w:rsidP="00471756">
            <w:pPr>
              <w:pStyle w:val="af8"/>
              <w:spacing w:after="0" w:line="240" w:lineRule="auto"/>
              <w:jc w:val="center"/>
              <w:rPr>
                <w:sz w:val="26"/>
                <w:szCs w:val="28"/>
              </w:rPr>
            </w:pPr>
            <w:r w:rsidRPr="00471756">
              <w:rPr>
                <w:sz w:val="26"/>
                <w:szCs w:val="28"/>
              </w:rPr>
              <w:t>Количество детских игровых площадок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756" w:rsidRPr="00471756" w:rsidRDefault="00471756" w:rsidP="00471756">
            <w:pPr>
              <w:pStyle w:val="af8"/>
              <w:spacing w:after="0" w:line="240" w:lineRule="auto"/>
              <w:jc w:val="center"/>
              <w:rPr>
                <w:sz w:val="26"/>
                <w:szCs w:val="28"/>
              </w:rPr>
            </w:pPr>
            <w:r w:rsidRPr="00471756">
              <w:rPr>
                <w:sz w:val="26"/>
                <w:szCs w:val="28"/>
              </w:rPr>
              <w:t>шт.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756" w:rsidRPr="00471756" w:rsidRDefault="00471756" w:rsidP="00471756">
            <w:pPr>
              <w:pStyle w:val="af8"/>
              <w:spacing w:after="0" w:line="240" w:lineRule="auto"/>
              <w:jc w:val="center"/>
              <w:rPr>
                <w:sz w:val="26"/>
                <w:szCs w:val="28"/>
              </w:rPr>
            </w:pPr>
            <w:r w:rsidRPr="00471756">
              <w:rPr>
                <w:sz w:val="26"/>
                <w:szCs w:val="28"/>
              </w:rPr>
              <w:t>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756" w:rsidRPr="00471756" w:rsidRDefault="00471756" w:rsidP="00471756">
            <w:pPr>
              <w:pStyle w:val="af8"/>
              <w:spacing w:after="0" w:line="240" w:lineRule="auto"/>
              <w:jc w:val="center"/>
              <w:rPr>
                <w:sz w:val="26"/>
                <w:szCs w:val="28"/>
              </w:rPr>
            </w:pPr>
            <w:r w:rsidRPr="00471756">
              <w:rPr>
                <w:sz w:val="26"/>
                <w:szCs w:val="28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756" w:rsidRPr="00471756" w:rsidRDefault="00471756" w:rsidP="00471756">
            <w:pPr>
              <w:pStyle w:val="af8"/>
              <w:spacing w:after="0" w:line="240" w:lineRule="auto"/>
              <w:jc w:val="center"/>
              <w:rPr>
                <w:sz w:val="26"/>
                <w:szCs w:val="28"/>
              </w:rPr>
            </w:pPr>
            <w:r w:rsidRPr="00471756">
              <w:rPr>
                <w:sz w:val="26"/>
                <w:szCs w:val="28"/>
              </w:rPr>
              <w:t>3</w:t>
            </w:r>
          </w:p>
        </w:tc>
      </w:tr>
      <w:tr w:rsidR="00471756" w:rsidRPr="00471756" w:rsidTr="00886766">
        <w:trPr>
          <w:trHeight w:val="587"/>
        </w:trPr>
        <w:tc>
          <w:tcPr>
            <w:tcW w:w="5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756" w:rsidRPr="00471756" w:rsidRDefault="00471756" w:rsidP="00471756">
            <w:pPr>
              <w:pStyle w:val="af8"/>
              <w:spacing w:after="0" w:line="240" w:lineRule="auto"/>
              <w:jc w:val="center"/>
              <w:rPr>
                <w:sz w:val="26"/>
                <w:szCs w:val="28"/>
              </w:rPr>
            </w:pPr>
            <w:r w:rsidRPr="00471756">
              <w:rPr>
                <w:sz w:val="26"/>
                <w:szCs w:val="28"/>
              </w:rPr>
              <w:t>2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756" w:rsidRPr="00471756" w:rsidRDefault="00471756" w:rsidP="00471756">
            <w:pPr>
              <w:pStyle w:val="af8"/>
              <w:spacing w:after="0" w:line="240" w:lineRule="auto"/>
              <w:jc w:val="center"/>
              <w:rPr>
                <w:sz w:val="26"/>
                <w:szCs w:val="28"/>
              </w:rPr>
            </w:pPr>
            <w:r w:rsidRPr="00471756">
              <w:rPr>
                <w:sz w:val="26"/>
                <w:szCs w:val="28"/>
              </w:rPr>
              <w:t>Количество обустроенных зон отдыха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756" w:rsidRPr="00471756" w:rsidRDefault="00471756" w:rsidP="00471756">
            <w:pPr>
              <w:pStyle w:val="af8"/>
              <w:spacing w:after="0" w:line="240" w:lineRule="auto"/>
              <w:jc w:val="center"/>
              <w:rPr>
                <w:sz w:val="26"/>
                <w:szCs w:val="28"/>
              </w:rPr>
            </w:pPr>
            <w:r w:rsidRPr="00471756">
              <w:rPr>
                <w:sz w:val="26"/>
                <w:szCs w:val="28"/>
              </w:rPr>
              <w:t>шт.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756" w:rsidRPr="00471756" w:rsidRDefault="00471756" w:rsidP="00471756">
            <w:pPr>
              <w:pStyle w:val="af8"/>
              <w:spacing w:after="0" w:line="240" w:lineRule="auto"/>
              <w:jc w:val="center"/>
              <w:rPr>
                <w:sz w:val="26"/>
                <w:szCs w:val="28"/>
              </w:rPr>
            </w:pPr>
            <w:r w:rsidRPr="00471756">
              <w:rPr>
                <w:sz w:val="26"/>
                <w:szCs w:val="28"/>
              </w:rPr>
              <w:t>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756" w:rsidRPr="00471756" w:rsidRDefault="00471756" w:rsidP="00471756">
            <w:pPr>
              <w:pStyle w:val="af8"/>
              <w:spacing w:after="0" w:line="240" w:lineRule="auto"/>
              <w:jc w:val="center"/>
              <w:rPr>
                <w:sz w:val="26"/>
                <w:szCs w:val="28"/>
              </w:rPr>
            </w:pPr>
            <w:r w:rsidRPr="00471756">
              <w:rPr>
                <w:sz w:val="26"/>
                <w:szCs w:val="28"/>
              </w:rPr>
              <w:t>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756" w:rsidRPr="00471756" w:rsidRDefault="00471756" w:rsidP="00471756">
            <w:pPr>
              <w:pStyle w:val="af8"/>
              <w:spacing w:after="0" w:line="240" w:lineRule="auto"/>
              <w:jc w:val="center"/>
              <w:rPr>
                <w:sz w:val="26"/>
                <w:szCs w:val="28"/>
              </w:rPr>
            </w:pPr>
            <w:r w:rsidRPr="00471756">
              <w:rPr>
                <w:sz w:val="26"/>
                <w:szCs w:val="28"/>
              </w:rPr>
              <w:t>0</w:t>
            </w:r>
          </w:p>
        </w:tc>
      </w:tr>
      <w:tr w:rsidR="00471756" w:rsidRPr="00471756" w:rsidTr="00886766">
        <w:trPr>
          <w:trHeight w:val="1249"/>
        </w:trPr>
        <w:tc>
          <w:tcPr>
            <w:tcW w:w="5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756" w:rsidRPr="00471756" w:rsidRDefault="00471756" w:rsidP="00471756">
            <w:pPr>
              <w:pStyle w:val="af8"/>
              <w:spacing w:after="0" w:line="240" w:lineRule="auto"/>
              <w:jc w:val="center"/>
              <w:rPr>
                <w:sz w:val="26"/>
                <w:szCs w:val="28"/>
              </w:rPr>
            </w:pPr>
            <w:r w:rsidRPr="00471756">
              <w:rPr>
                <w:sz w:val="26"/>
                <w:szCs w:val="28"/>
              </w:rPr>
              <w:t>3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756" w:rsidRPr="00471756" w:rsidRDefault="00471756" w:rsidP="00471756">
            <w:pPr>
              <w:pStyle w:val="af8"/>
              <w:spacing w:after="0" w:line="240" w:lineRule="auto"/>
              <w:jc w:val="center"/>
              <w:rPr>
                <w:sz w:val="26"/>
                <w:szCs w:val="28"/>
              </w:rPr>
            </w:pPr>
            <w:r w:rsidRPr="00471756">
              <w:rPr>
                <w:sz w:val="26"/>
                <w:szCs w:val="28"/>
              </w:rPr>
              <w:t>Объем средств, направленных на реализацию мероприятий по строительству, реконструкции, модернизации объектов культуры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756" w:rsidRPr="00471756" w:rsidRDefault="00471756" w:rsidP="00471756">
            <w:pPr>
              <w:pStyle w:val="af8"/>
              <w:spacing w:after="0" w:line="240" w:lineRule="auto"/>
              <w:jc w:val="center"/>
              <w:rPr>
                <w:sz w:val="26"/>
                <w:szCs w:val="28"/>
              </w:rPr>
            </w:pPr>
            <w:r w:rsidRPr="00471756">
              <w:rPr>
                <w:sz w:val="26"/>
                <w:szCs w:val="28"/>
              </w:rPr>
              <w:t>тыс. руб.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756" w:rsidRPr="00471756" w:rsidRDefault="00471756" w:rsidP="00471756">
            <w:pPr>
              <w:pStyle w:val="af8"/>
              <w:spacing w:after="0" w:line="240" w:lineRule="auto"/>
              <w:jc w:val="center"/>
              <w:rPr>
                <w:sz w:val="26"/>
                <w:szCs w:val="28"/>
              </w:rPr>
            </w:pPr>
            <w:r w:rsidRPr="00471756">
              <w:rPr>
                <w:sz w:val="26"/>
                <w:szCs w:val="28"/>
              </w:rPr>
              <w:t>-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756" w:rsidRPr="00471756" w:rsidRDefault="00471756" w:rsidP="00471756">
            <w:pPr>
              <w:pStyle w:val="af8"/>
              <w:spacing w:after="0" w:line="240" w:lineRule="auto"/>
              <w:jc w:val="center"/>
              <w:rPr>
                <w:sz w:val="26"/>
                <w:szCs w:val="28"/>
              </w:rPr>
            </w:pPr>
            <w:r w:rsidRPr="00471756">
              <w:rPr>
                <w:sz w:val="26"/>
                <w:szCs w:val="28"/>
              </w:rPr>
              <w:t>-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756" w:rsidRPr="00471756" w:rsidRDefault="00471756" w:rsidP="00471756">
            <w:pPr>
              <w:pStyle w:val="af8"/>
              <w:spacing w:after="0" w:line="240" w:lineRule="auto"/>
              <w:jc w:val="center"/>
              <w:rPr>
                <w:sz w:val="26"/>
                <w:szCs w:val="28"/>
              </w:rPr>
            </w:pPr>
            <w:r w:rsidRPr="00471756">
              <w:rPr>
                <w:sz w:val="26"/>
                <w:szCs w:val="28"/>
              </w:rPr>
              <w:t>-</w:t>
            </w:r>
          </w:p>
        </w:tc>
      </w:tr>
      <w:tr w:rsidR="00471756" w:rsidRPr="00471756" w:rsidTr="00886766">
        <w:trPr>
          <w:trHeight w:val="401"/>
        </w:trPr>
        <w:tc>
          <w:tcPr>
            <w:tcW w:w="15168" w:type="dxa"/>
            <w:gridSpan w:val="6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1756" w:rsidRPr="00471756" w:rsidRDefault="00471756" w:rsidP="00471756">
            <w:pPr>
              <w:pStyle w:val="af8"/>
              <w:spacing w:after="0" w:line="240" w:lineRule="auto"/>
              <w:rPr>
                <w:sz w:val="26"/>
                <w:szCs w:val="28"/>
              </w:rPr>
            </w:pPr>
          </w:p>
        </w:tc>
      </w:tr>
      <w:tr w:rsidR="00471756" w:rsidRPr="00471756" w:rsidTr="00886766">
        <w:trPr>
          <w:trHeight w:val="799"/>
        </w:trPr>
        <w:tc>
          <w:tcPr>
            <w:tcW w:w="5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756" w:rsidRPr="00471756" w:rsidRDefault="00471756" w:rsidP="00471756">
            <w:pPr>
              <w:pStyle w:val="af8"/>
              <w:spacing w:after="0" w:line="240" w:lineRule="auto"/>
              <w:jc w:val="center"/>
              <w:rPr>
                <w:sz w:val="26"/>
                <w:szCs w:val="28"/>
              </w:rPr>
            </w:pPr>
            <w:r w:rsidRPr="00471756">
              <w:rPr>
                <w:sz w:val="26"/>
                <w:szCs w:val="28"/>
              </w:rPr>
              <w:t>1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756" w:rsidRPr="00471756" w:rsidRDefault="00471756" w:rsidP="00471756">
            <w:pPr>
              <w:pStyle w:val="af8"/>
              <w:spacing w:after="0" w:line="240" w:lineRule="auto"/>
              <w:jc w:val="center"/>
              <w:rPr>
                <w:sz w:val="26"/>
                <w:szCs w:val="28"/>
              </w:rPr>
            </w:pPr>
            <w:r w:rsidRPr="00471756">
              <w:rPr>
                <w:sz w:val="26"/>
                <w:szCs w:val="28"/>
              </w:rPr>
              <w:t>Обеспеченность населения плоскостными спортивными сооружениями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756" w:rsidRPr="00471756" w:rsidRDefault="00471756" w:rsidP="00471756">
            <w:pPr>
              <w:pStyle w:val="af8"/>
              <w:spacing w:after="0" w:line="240" w:lineRule="auto"/>
              <w:jc w:val="center"/>
              <w:rPr>
                <w:sz w:val="26"/>
                <w:szCs w:val="28"/>
              </w:rPr>
            </w:pPr>
            <w:proofErr w:type="gramStart"/>
            <w:r w:rsidRPr="00471756">
              <w:rPr>
                <w:sz w:val="26"/>
                <w:szCs w:val="28"/>
              </w:rPr>
              <w:t>га</w:t>
            </w:r>
            <w:proofErr w:type="gramEnd"/>
            <w:r w:rsidRPr="00471756">
              <w:rPr>
                <w:sz w:val="26"/>
                <w:szCs w:val="28"/>
              </w:rPr>
              <w:t>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756" w:rsidRPr="00471756" w:rsidRDefault="00471756" w:rsidP="00471756">
            <w:pPr>
              <w:pStyle w:val="af8"/>
              <w:spacing w:after="0" w:line="240" w:lineRule="auto"/>
              <w:jc w:val="center"/>
              <w:rPr>
                <w:sz w:val="26"/>
                <w:szCs w:val="28"/>
              </w:rPr>
            </w:pPr>
            <w:r w:rsidRPr="00471756">
              <w:rPr>
                <w:sz w:val="26"/>
                <w:szCs w:val="28"/>
              </w:rPr>
              <w:t>0,8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756" w:rsidRPr="00471756" w:rsidRDefault="00471756" w:rsidP="00471756">
            <w:pPr>
              <w:pStyle w:val="af8"/>
              <w:spacing w:after="0" w:line="240" w:lineRule="auto"/>
              <w:jc w:val="center"/>
              <w:rPr>
                <w:sz w:val="26"/>
                <w:szCs w:val="28"/>
              </w:rPr>
            </w:pPr>
            <w:r w:rsidRPr="00471756">
              <w:rPr>
                <w:sz w:val="26"/>
                <w:szCs w:val="28"/>
              </w:rPr>
              <w:t>0,9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756" w:rsidRPr="00471756" w:rsidRDefault="00471756" w:rsidP="00471756">
            <w:pPr>
              <w:pStyle w:val="af8"/>
              <w:spacing w:after="0" w:line="240" w:lineRule="auto"/>
              <w:jc w:val="center"/>
              <w:rPr>
                <w:sz w:val="26"/>
                <w:szCs w:val="28"/>
              </w:rPr>
            </w:pPr>
            <w:r w:rsidRPr="00471756">
              <w:rPr>
                <w:sz w:val="26"/>
                <w:szCs w:val="28"/>
              </w:rPr>
              <w:t>0,9</w:t>
            </w:r>
          </w:p>
        </w:tc>
      </w:tr>
      <w:tr w:rsidR="00471756" w:rsidRPr="00471756" w:rsidTr="00886766">
        <w:trPr>
          <w:trHeight w:val="744"/>
        </w:trPr>
        <w:tc>
          <w:tcPr>
            <w:tcW w:w="5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756" w:rsidRPr="00471756" w:rsidRDefault="00471756" w:rsidP="00471756">
            <w:pPr>
              <w:pStyle w:val="af8"/>
              <w:spacing w:after="0" w:line="240" w:lineRule="auto"/>
              <w:jc w:val="center"/>
              <w:rPr>
                <w:sz w:val="26"/>
                <w:szCs w:val="28"/>
              </w:rPr>
            </w:pPr>
            <w:r w:rsidRPr="00471756">
              <w:rPr>
                <w:sz w:val="26"/>
                <w:szCs w:val="28"/>
              </w:rPr>
              <w:t>2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756" w:rsidRPr="00471756" w:rsidRDefault="00471756" w:rsidP="00471756">
            <w:pPr>
              <w:pStyle w:val="af8"/>
              <w:spacing w:after="0" w:line="240" w:lineRule="auto"/>
              <w:jc w:val="center"/>
              <w:rPr>
                <w:sz w:val="26"/>
                <w:szCs w:val="28"/>
              </w:rPr>
            </w:pPr>
            <w:r w:rsidRPr="00471756">
              <w:rPr>
                <w:sz w:val="26"/>
                <w:szCs w:val="28"/>
              </w:rPr>
              <w:t>Обеспеченность населения плавательными бассейнами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756" w:rsidRPr="00471756" w:rsidRDefault="00471756" w:rsidP="00471756">
            <w:pPr>
              <w:pStyle w:val="af8"/>
              <w:spacing w:after="0" w:line="240" w:lineRule="auto"/>
              <w:jc w:val="center"/>
              <w:rPr>
                <w:sz w:val="26"/>
                <w:szCs w:val="28"/>
              </w:rPr>
            </w:pPr>
            <w:r w:rsidRPr="00471756">
              <w:rPr>
                <w:sz w:val="26"/>
                <w:szCs w:val="28"/>
              </w:rPr>
              <w:t>кв.м. зеркала воды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756" w:rsidRPr="00471756" w:rsidRDefault="00471756" w:rsidP="00471756">
            <w:pPr>
              <w:pStyle w:val="af8"/>
              <w:spacing w:after="0" w:line="240" w:lineRule="auto"/>
              <w:jc w:val="center"/>
              <w:rPr>
                <w:sz w:val="26"/>
                <w:szCs w:val="28"/>
              </w:rPr>
            </w:pPr>
            <w:r w:rsidRPr="00471756">
              <w:rPr>
                <w:sz w:val="26"/>
                <w:szCs w:val="28"/>
              </w:rPr>
              <w:t>-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756" w:rsidRPr="00471756" w:rsidRDefault="00471756" w:rsidP="00471756">
            <w:pPr>
              <w:pStyle w:val="af8"/>
              <w:spacing w:after="0" w:line="240" w:lineRule="auto"/>
              <w:jc w:val="center"/>
              <w:rPr>
                <w:sz w:val="26"/>
                <w:szCs w:val="28"/>
              </w:rPr>
            </w:pPr>
            <w:r w:rsidRPr="00471756">
              <w:rPr>
                <w:sz w:val="26"/>
                <w:szCs w:val="28"/>
              </w:rPr>
              <w:t>-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756" w:rsidRPr="00471756" w:rsidRDefault="00471756" w:rsidP="00471756">
            <w:pPr>
              <w:pStyle w:val="af8"/>
              <w:spacing w:after="0" w:line="240" w:lineRule="auto"/>
              <w:jc w:val="center"/>
              <w:rPr>
                <w:sz w:val="26"/>
                <w:szCs w:val="28"/>
              </w:rPr>
            </w:pPr>
            <w:r w:rsidRPr="00471756">
              <w:rPr>
                <w:sz w:val="26"/>
                <w:szCs w:val="28"/>
              </w:rPr>
              <w:t>-</w:t>
            </w:r>
          </w:p>
        </w:tc>
      </w:tr>
      <w:tr w:rsidR="00471756" w:rsidRPr="00471756" w:rsidTr="00886766">
        <w:trPr>
          <w:trHeight w:val="361"/>
        </w:trPr>
        <w:tc>
          <w:tcPr>
            <w:tcW w:w="5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756" w:rsidRPr="00471756" w:rsidRDefault="00471756" w:rsidP="00471756">
            <w:pPr>
              <w:pStyle w:val="af8"/>
              <w:spacing w:after="0" w:line="240" w:lineRule="auto"/>
              <w:jc w:val="center"/>
              <w:rPr>
                <w:sz w:val="26"/>
                <w:szCs w:val="28"/>
              </w:rPr>
            </w:pPr>
            <w:r w:rsidRPr="00471756">
              <w:rPr>
                <w:sz w:val="26"/>
                <w:szCs w:val="28"/>
              </w:rPr>
              <w:t>3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756" w:rsidRPr="00471756" w:rsidRDefault="00471756" w:rsidP="00471756">
            <w:pPr>
              <w:pStyle w:val="af8"/>
              <w:spacing w:after="0" w:line="240" w:lineRule="auto"/>
              <w:jc w:val="center"/>
              <w:rPr>
                <w:sz w:val="26"/>
                <w:szCs w:val="28"/>
              </w:rPr>
            </w:pPr>
            <w:r w:rsidRPr="00471756">
              <w:rPr>
                <w:sz w:val="26"/>
                <w:szCs w:val="28"/>
              </w:rPr>
              <w:t>Доля населения, систематически занимающегося спортом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756" w:rsidRPr="00471756" w:rsidRDefault="00471756" w:rsidP="00471756">
            <w:pPr>
              <w:pStyle w:val="af8"/>
              <w:spacing w:after="0" w:line="240" w:lineRule="auto"/>
              <w:jc w:val="center"/>
              <w:rPr>
                <w:sz w:val="26"/>
                <w:szCs w:val="28"/>
              </w:rPr>
            </w:pPr>
            <w:r w:rsidRPr="00471756">
              <w:rPr>
                <w:sz w:val="26"/>
                <w:szCs w:val="28"/>
              </w:rPr>
              <w:t>% от общей численности населения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756" w:rsidRPr="00471756" w:rsidRDefault="00471756" w:rsidP="00471756">
            <w:pPr>
              <w:pStyle w:val="af8"/>
              <w:spacing w:after="0" w:line="240" w:lineRule="auto"/>
              <w:jc w:val="center"/>
              <w:rPr>
                <w:sz w:val="26"/>
                <w:szCs w:val="28"/>
              </w:rPr>
            </w:pPr>
            <w:r w:rsidRPr="00471756">
              <w:rPr>
                <w:sz w:val="26"/>
                <w:szCs w:val="28"/>
              </w:rPr>
              <w:t>58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756" w:rsidRPr="00471756" w:rsidRDefault="00471756" w:rsidP="00471756">
            <w:pPr>
              <w:pStyle w:val="af8"/>
              <w:spacing w:after="0" w:line="240" w:lineRule="auto"/>
              <w:jc w:val="center"/>
              <w:rPr>
                <w:sz w:val="26"/>
                <w:szCs w:val="28"/>
              </w:rPr>
            </w:pPr>
            <w:r w:rsidRPr="00471756">
              <w:rPr>
                <w:sz w:val="26"/>
                <w:szCs w:val="28"/>
              </w:rPr>
              <w:t>58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756" w:rsidRPr="00471756" w:rsidRDefault="00471756" w:rsidP="00471756">
            <w:pPr>
              <w:pStyle w:val="af8"/>
              <w:spacing w:after="0" w:line="240" w:lineRule="auto"/>
              <w:jc w:val="center"/>
              <w:rPr>
                <w:sz w:val="26"/>
                <w:szCs w:val="28"/>
              </w:rPr>
            </w:pPr>
            <w:r w:rsidRPr="00471756">
              <w:rPr>
                <w:sz w:val="26"/>
                <w:szCs w:val="28"/>
              </w:rPr>
              <w:t>78</w:t>
            </w:r>
          </w:p>
        </w:tc>
      </w:tr>
      <w:tr w:rsidR="00471756" w:rsidRPr="00471756" w:rsidTr="00886766">
        <w:trPr>
          <w:trHeight w:val="361"/>
        </w:trPr>
        <w:tc>
          <w:tcPr>
            <w:tcW w:w="5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756" w:rsidRPr="00471756" w:rsidRDefault="00471756" w:rsidP="00471756">
            <w:pPr>
              <w:pStyle w:val="af8"/>
              <w:spacing w:after="0" w:line="240" w:lineRule="auto"/>
              <w:jc w:val="center"/>
              <w:rPr>
                <w:sz w:val="26"/>
                <w:szCs w:val="28"/>
              </w:rPr>
            </w:pPr>
            <w:r w:rsidRPr="00471756">
              <w:rPr>
                <w:sz w:val="26"/>
                <w:szCs w:val="28"/>
              </w:rPr>
              <w:t>4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756" w:rsidRPr="00471756" w:rsidRDefault="00471756" w:rsidP="00471756">
            <w:pPr>
              <w:pStyle w:val="af8"/>
              <w:spacing w:after="0" w:line="240" w:lineRule="auto"/>
              <w:jc w:val="center"/>
              <w:rPr>
                <w:sz w:val="26"/>
                <w:szCs w:val="28"/>
              </w:rPr>
            </w:pPr>
            <w:r w:rsidRPr="00471756">
              <w:rPr>
                <w:sz w:val="26"/>
                <w:szCs w:val="28"/>
              </w:rPr>
              <w:t>Объем средств, направленных на реализацию мероприятий по строительству, реконструкции, модернизации объектов физической культуры и спорта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756" w:rsidRPr="00471756" w:rsidRDefault="00471756" w:rsidP="00471756">
            <w:pPr>
              <w:pStyle w:val="af8"/>
              <w:spacing w:after="0" w:line="240" w:lineRule="auto"/>
              <w:jc w:val="center"/>
              <w:rPr>
                <w:sz w:val="26"/>
                <w:szCs w:val="28"/>
              </w:rPr>
            </w:pPr>
            <w:r w:rsidRPr="00471756">
              <w:rPr>
                <w:sz w:val="26"/>
                <w:szCs w:val="28"/>
              </w:rPr>
              <w:t>тыс. руб.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756" w:rsidRPr="00471756" w:rsidRDefault="00471756" w:rsidP="00471756">
            <w:pPr>
              <w:pStyle w:val="af8"/>
              <w:spacing w:after="0" w:line="240" w:lineRule="auto"/>
              <w:jc w:val="center"/>
              <w:rPr>
                <w:sz w:val="28"/>
                <w:szCs w:val="28"/>
              </w:rPr>
            </w:pPr>
            <w:r w:rsidRPr="00471756">
              <w:rPr>
                <w:sz w:val="28"/>
                <w:szCs w:val="28"/>
              </w:rPr>
              <w:t>-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756" w:rsidRPr="00471756" w:rsidRDefault="00471756" w:rsidP="00471756">
            <w:pPr>
              <w:pStyle w:val="af8"/>
              <w:spacing w:after="0" w:line="240" w:lineRule="auto"/>
              <w:jc w:val="center"/>
              <w:rPr>
                <w:sz w:val="28"/>
                <w:szCs w:val="28"/>
              </w:rPr>
            </w:pPr>
            <w:r w:rsidRPr="00471756">
              <w:rPr>
                <w:sz w:val="28"/>
                <w:szCs w:val="28"/>
              </w:rPr>
              <w:t>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756" w:rsidRPr="00471756" w:rsidRDefault="00471756" w:rsidP="00471756">
            <w:pPr>
              <w:pStyle w:val="af8"/>
              <w:spacing w:after="0" w:line="240" w:lineRule="auto"/>
              <w:jc w:val="center"/>
              <w:rPr>
                <w:sz w:val="28"/>
                <w:szCs w:val="28"/>
              </w:rPr>
            </w:pPr>
            <w:r w:rsidRPr="00471756">
              <w:rPr>
                <w:sz w:val="28"/>
                <w:szCs w:val="28"/>
              </w:rPr>
              <w:t>-</w:t>
            </w:r>
          </w:p>
        </w:tc>
      </w:tr>
    </w:tbl>
    <w:p w:rsidR="00471756" w:rsidRPr="00471756" w:rsidRDefault="00471756" w:rsidP="0047175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471756">
        <w:rPr>
          <w:rFonts w:ascii="Times New Roman" w:hAnsi="Times New Roman" w:cs="Times New Roman"/>
          <w:b/>
          <w:bCs/>
          <w:color w:val="000000"/>
          <w:sz w:val="28"/>
          <w:szCs w:val="28"/>
        </w:rPr>
        <w:t>6. ОЦЕНКА ЭФФЕКТИВНОСТИ МЕРОПРИЯТИЙ, ВКЛЮЧЕННЫХ В ПРОГРАММУ</w:t>
      </w:r>
    </w:p>
    <w:p w:rsidR="00471756" w:rsidRPr="00471756" w:rsidRDefault="00471756" w:rsidP="00471756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471756">
        <w:rPr>
          <w:rFonts w:ascii="Times New Roman" w:hAnsi="Times New Roman" w:cs="Times New Roman"/>
          <w:color w:val="000000"/>
          <w:sz w:val="28"/>
          <w:szCs w:val="28"/>
        </w:rPr>
        <w:lastRenderedPageBreak/>
        <w:t> </w:t>
      </w:r>
    </w:p>
    <w:tbl>
      <w:tblPr>
        <w:tblW w:w="15027" w:type="dxa"/>
        <w:tblInd w:w="250" w:type="dxa"/>
        <w:tblCellMar>
          <w:left w:w="0" w:type="dxa"/>
          <w:right w:w="0" w:type="dxa"/>
        </w:tblCellMar>
        <w:tblLook w:val="04A0"/>
      </w:tblPr>
      <w:tblGrid>
        <w:gridCol w:w="1110"/>
        <w:gridCol w:w="2523"/>
        <w:gridCol w:w="1899"/>
        <w:gridCol w:w="2222"/>
        <w:gridCol w:w="7273"/>
      </w:tblGrid>
      <w:tr w:rsidR="00471756" w:rsidRPr="00471756" w:rsidTr="00886766">
        <w:trPr>
          <w:trHeight w:val="398"/>
        </w:trPr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756" w:rsidRPr="00471756" w:rsidRDefault="00471756" w:rsidP="004717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175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</w:t>
            </w:r>
            <w:r w:rsidRPr="00471756">
              <w:rPr>
                <w:rStyle w:val="apple-converted-space"/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  <w:r w:rsidRPr="00471756">
              <w:rPr>
                <w:rStyle w:val="spelle"/>
                <w:rFonts w:ascii="Times New Roman" w:hAnsi="Times New Roman" w:cs="Times New Roman"/>
                <w:b/>
                <w:bCs/>
                <w:sz w:val="28"/>
                <w:szCs w:val="28"/>
              </w:rPr>
              <w:t>пп</w:t>
            </w:r>
            <w:r w:rsidRPr="0047175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252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756" w:rsidRPr="00471756" w:rsidRDefault="00471756" w:rsidP="004717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175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Наименование мероприятия (инвестиционного проекта)</w:t>
            </w:r>
          </w:p>
        </w:tc>
        <w:tc>
          <w:tcPr>
            <w:tcW w:w="189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756" w:rsidRPr="00471756" w:rsidRDefault="00471756" w:rsidP="004717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175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Текущие показатели объекта</w:t>
            </w:r>
          </w:p>
        </w:tc>
        <w:tc>
          <w:tcPr>
            <w:tcW w:w="222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756" w:rsidRPr="00471756" w:rsidRDefault="00471756" w:rsidP="004717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175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Показатели объекта </w:t>
            </w:r>
            <w:r w:rsidRPr="00471756">
              <w:rPr>
                <w:rStyle w:val="apple-converted-space"/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  <w:r w:rsidRPr="0047175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при реализации мероприятий Программы</w:t>
            </w:r>
          </w:p>
        </w:tc>
        <w:tc>
          <w:tcPr>
            <w:tcW w:w="72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756" w:rsidRPr="00471756" w:rsidRDefault="00471756" w:rsidP="004717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175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Оценка эффективности мероприятия</w:t>
            </w:r>
          </w:p>
        </w:tc>
      </w:tr>
      <w:tr w:rsidR="00471756" w:rsidRPr="00471756" w:rsidTr="00886766">
        <w:trPr>
          <w:trHeight w:val="446"/>
        </w:trPr>
        <w:tc>
          <w:tcPr>
            <w:tcW w:w="15027" w:type="dxa"/>
            <w:gridSpan w:val="5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756" w:rsidRPr="00471756" w:rsidRDefault="00471756" w:rsidP="004717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7175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Культура</w:t>
            </w:r>
          </w:p>
        </w:tc>
      </w:tr>
      <w:tr w:rsidR="00471756" w:rsidRPr="00471756" w:rsidTr="00886766">
        <w:trPr>
          <w:trHeight w:val="1122"/>
        </w:trPr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756" w:rsidRPr="00471756" w:rsidRDefault="00471756" w:rsidP="004717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175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756" w:rsidRPr="00471756" w:rsidRDefault="00471756" w:rsidP="004717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1756">
              <w:rPr>
                <w:rFonts w:ascii="Times New Roman" w:hAnsi="Times New Roman" w:cs="Times New Roman"/>
                <w:sz w:val="28"/>
                <w:szCs w:val="28"/>
              </w:rPr>
              <w:t xml:space="preserve">Реконструкция детской игровой площадки </w:t>
            </w:r>
            <w:proofErr w:type="gramStart"/>
            <w:r w:rsidRPr="00471756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471756">
              <w:rPr>
                <w:rFonts w:ascii="Times New Roman" w:hAnsi="Times New Roman" w:cs="Times New Roman"/>
                <w:sz w:val="28"/>
                <w:szCs w:val="28"/>
              </w:rPr>
              <w:t xml:space="preserve"> с. Мышланка</w:t>
            </w:r>
          </w:p>
          <w:p w:rsidR="00471756" w:rsidRPr="00471756" w:rsidRDefault="00471756" w:rsidP="004717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1756">
              <w:rPr>
                <w:rFonts w:ascii="Times New Roman" w:hAnsi="Times New Roman" w:cs="Times New Roman"/>
                <w:sz w:val="28"/>
                <w:szCs w:val="28"/>
              </w:rPr>
              <w:t>Ул. Советская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756" w:rsidRPr="00471756" w:rsidRDefault="00471756" w:rsidP="004717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1756">
              <w:rPr>
                <w:rFonts w:ascii="Times New Roman" w:hAnsi="Times New Roman" w:cs="Times New Roman"/>
                <w:sz w:val="28"/>
                <w:szCs w:val="28"/>
              </w:rPr>
              <w:t xml:space="preserve">Детская площадка нуждается в ремонте  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756" w:rsidRPr="00471756" w:rsidRDefault="00471756" w:rsidP="004717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1756">
              <w:rPr>
                <w:rFonts w:ascii="Times New Roman" w:hAnsi="Times New Roman" w:cs="Times New Roman"/>
                <w:sz w:val="28"/>
                <w:szCs w:val="28"/>
              </w:rPr>
              <w:t>Детская игровая площадка с современными, безопасными игровыми элементами</w:t>
            </w:r>
          </w:p>
        </w:tc>
        <w:tc>
          <w:tcPr>
            <w:tcW w:w="7273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756" w:rsidRPr="00471756" w:rsidRDefault="00471756" w:rsidP="004717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71756">
              <w:rPr>
                <w:rFonts w:ascii="Times New Roman" w:hAnsi="Times New Roman" w:cs="Times New Roman"/>
                <w:sz w:val="28"/>
                <w:szCs w:val="28"/>
              </w:rPr>
              <w:t>  </w:t>
            </w:r>
          </w:p>
          <w:p w:rsidR="00471756" w:rsidRPr="00471756" w:rsidRDefault="00471756" w:rsidP="004717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1756">
              <w:rPr>
                <w:rFonts w:ascii="Times New Roman" w:hAnsi="Times New Roman" w:cs="Times New Roman"/>
                <w:sz w:val="28"/>
                <w:szCs w:val="28"/>
              </w:rPr>
              <w:t>Создание условий для культурного семейного отдыха;</w:t>
            </w:r>
          </w:p>
          <w:p w:rsidR="00471756" w:rsidRPr="00471756" w:rsidRDefault="00471756" w:rsidP="004717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1756">
              <w:rPr>
                <w:rFonts w:ascii="Times New Roman" w:hAnsi="Times New Roman" w:cs="Times New Roman"/>
                <w:sz w:val="28"/>
                <w:szCs w:val="28"/>
              </w:rPr>
              <w:t>Обеспечение пешеходной доступности детских площадок в пределах 5-10 минут;</w:t>
            </w:r>
          </w:p>
          <w:p w:rsidR="00471756" w:rsidRPr="00471756" w:rsidRDefault="00471756" w:rsidP="004717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1756">
              <w:rPr>
                <w:rFonts w:ascii="Times New Roman" w:hAnsi="Times New Roman" w:cs="Times New Roman"/>
                <w:sz w:val="28"/>
                <w:szCs w:val="28"/>
              </w:rPr>
              <w:t>Повышение значимости семейных ценностей и роли института семьи в жизни населения.</w:t>
            </w:r>
          </w:p>
        </w:tc>
      </w:tr>
      <w:tr w:rsidR="00471756" w:rsidRPr="00471756" w:rsidTr="00886766">
        <w:trPr>
          <w:trHeight w:val="492"/>
        </w:trPr>
        <w:tc>
          <w:tcPr>
            <w:tcW w:w="15027" w:type="dxa"/>
            <w:gridSpan w:val="5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756" w:rsidRPr="00471756" w:rsidRDefault="00471756" w:rsidP="004717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7175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Физическая культура и массовый спорт</w:t>
            </w:r>
          </w:p>
        </w:tc>
      </w:tr>
      <w:tr w:rsidR="00471756" w:rsidRPr="00471756" w:rsidTr="00886766">
        <w:trPr>
          <w:trHeight w:val="3584"/>
        </w:trPr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756" w:rsidRPr="00471756" w:rsidRDefault="00471756" w:rsidP="004717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175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756" w:rsidRPr="00471756" w:rsidRDefault="00471756" w:rsidP="004717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1756">
              <w:rPr>
                <w:rFonts w:ascii="Times New Roman" w:hAnsi="Times New Roman" w:cs="Times New Roman"/>
                <w:sz w:val="28"/>
                <w:szCs w:val="28"/>
              </w:rPr>
              <w:t>Строительство</w:t>
            </w:r>
          </w:p>
          <w:p w:rsidR="00471756" w:rsidRPr="00471756" w:rsidRDefault="00471756" w:rsidP="004717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1756">
              <w:rPr>
                <w:rFonts w:ascii="Times New Roman" w:hAnsi="Times New Roman" w:cs="Times New Roman"/>
                <w:sz w:val="28"/>
                <w:szCs w:val="28"/>
              </w:rPr>
              <w:t xml:space="preserve">универсальной спортивной площадки </w:t>
            </w:r>
            <w:proofErr w:type="gramStart"/>
            <w:r w:rsidRPr="00471756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471756">
              <w:rPr>
                <w:rFonts w:ascii="Times New Roman" w:hAnsi="Times New Roman" w:cs="Times New Roman"/>
                <w:sz w:val="28"/>
                <w:szCs w:val="28"/>
              </w:rPr>
              <w:t xml:space="preserve"> с. Мышланка</w:t>
            </w:r>
          </w:p>
          <w:p w:rsidR="00471756" w:rsidRPr="00471756" w:rsidRDefault="00471756" w:rsidP="004717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1756">
              <w:rPr>
                <w:rFonts w:ascii="Times New Roman" w:hAnsi="Times New Roman" w:cs="Times New Roman"/>
                <w:sz w:val="28"/>
                <w:szCs w:val="28"/>
              </w:rPr>
              <w:t>ул. Советская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756" w:rsidRPr="00471756" w:rsidRDefault="00471756" w:rsidP="004717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1756">
              <w:rPr>
                <w:rFonts w:ascii="Times New Roman" w:hAnsi="Times New Roman" w:cs="Times New Roman"/>
                <w:sz w:val="28"/>
                <w:szCs w:val="28"/>
              </w:rPr>
              <w:t>Спортивные площадки отсутствуют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1756" w:rsidRPr="00471756" w:rsidRDefault="00471756" w:rsidP="004717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1756">
              <w:rPr>
                <w:rFonts w:ascii="Times New Roman" w:hAnsi="Times New Roman" w:cs="Times New Roman"/>
                <w:sz w:val="28"/>
                <w:szCs w:val="28"/>
              </w:rPr>
              <w:t xml:space="preserve">Универсальная открытая спортивная площадка </w:t>
            </w:r>
          </w:p>
          <w:p w:rsidR="00471756" w:rsidRPr="00471756" w:rsidRDefault="00471756" w:rsidP="004717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756" w:rsidRPr="00471756" w:rsidRDefault="00471756" w:rsidP="004717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1756">
              <w:rPr>
                <w:rFonts w:ascii="Times New Roman" w:hAnsi="Times New Roman" w:cs="Times New Roman"/>
                <w:sz w:val="28"/>
                <w:szCs w:val="28"/>
              </w:rPr>
              <w:t>Повышение доступности спортивных объектов для населения;</w:t>
            </w:r>
          </w:p>
          <w:p w:rsidR="00471756" w:rsidRPr="00471756" w:rsidRDefault="00471756" w:rsidP="004717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1756">
              <w:rPr>
                <w:rFonts w:ascii="Times New Roman" w:hAnsi="Times New Roman" w:cs="Times New Roman"/>
                <w:sz w:val="28"/>
                <w:szCs w:val="28"/>
              </w:rPr>
              <w:t>Появление дополнительных площадей для занятий физической культурой и спортом;</w:t>
            </w:r>
          </w:p>
          <w:p w:rsidR="00471756" w:rsidRPr="00471756" w:rsidRDefault="00471756" w:rsidP="004717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1756">
              <w:rPr>
                <w:rFonts w:ascii="Times New Roman" w:hAnsi="Times New Roman" w:cs="Times New Roman"/>
                <w:sz w:val="28"/>
                <w:szCs w:val="28"/>
              </w:rPr>
              <w:t>Создание благоприятных условий для увеличения охвата населения физической культурой и спортом;</w:t>
            </w:r>
          </w:p>
          <w:p w:rsidR="00471756" w:rsidRPr="00471756" w:rsidRDefault="00471756" w:rsidP="004717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1756">
              <w:rPr>
                <w:rFonts w:ascii="Times New Roman" w:hAnsi="Times New Roman" w:cs="Times New Roman"/>
                <w:sz w:val="28"/>
                <w:szCs w:val="28"/>
              </w:rPr>
              <w:t>Организация и развитие новых для поселения видов спорта;</w:t>
            </w:r>
          </w:p>
          <w:p w:rsidR="00471756" w:rsidRPr="00471756" w:rsidRDefault="00471756" w:rsidP="004717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1756">
              <w:rPr>
                <w:rFonts w:ascii="Times New Roman" w:hAnsi="Times New Roman" w:cs="Times New Roman"/>
                <w:sz w:val="28"/>
                <w:szCs w:val="28"/>
              </w:rPr>
              <w:t>Привлечение широких масс населения к занятию спортом и культивирование здорового образа жизни;</w:t>
            </w:r>
          </w:p>
          <w:p w:rsidR="00471756" w:rsidRPr="00471756" w:rsidRDefault="00471756" w:rsidP="00471756">
            <w:pPr>
              <w:spacing w:after="0" w:line="240" w:lineRule="auto"/>
              <w:ind w:hanging="1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1756">
              <w:rPr>
                <w:rFonts w:ascii="Times New Roman" w:hAnsi="Times New Roman" w:cs="Times New Roman"/>
                <w:sz w:val="28"/>
                <w:szCs w:val="28"/>
              </w:rPr>
              <w:t>Укрепление здоровья населения.</w:t>
            </w:r>
          </w:p>
        </w:tc>
      </w:tr>
    </w:tbl>
    <w:p w:rsidR="00471756" w:rsidRPr="00471756" w:rsidRDefault="00471756" w:rsidP="00471756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sectPr w:rsidR="00471756" w:rsidRPr="00471756" w:rsidSect="00471756">
          <w:pgSz w:w="16838" w:h="11906" w:orient="landscape"/>
          <w:pgMar w:top="1134" w:right="567" w:bottom="1134" w:left="1134" w:header="709" w:footer="709" w:gutter="0"/>
          <w:cols w:space="720"/>
        </w:sectPr>
      </w:pPr>
    </w:p>
    <w:p w:rsidR="00471756" w:rsidRPr="00471756" w:rsidRDefault="00471756" w:rsidP="00471756">
      <w:pPr>
        <w:shd w:val="clear" w:color="auto" w:fill="FFFFFF"/>
        <w:spacing w:after="0" w:line="240" w:lineRule="auto"/>
        <w:ind w:firstLine="567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471756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lastRenderedPageBreak/>
        <w:br w:type="textWrapping" w:clear="all"/>
      </w:r>
      <w:r w:rsidRPr="00471756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Оценка нормативно-правовой базы, необходимой для функционирования и развития социальной инфраструктуры поселения.</w:t>
      </w:r>
    </w:p>
    <w:p w:rsidR="00471756" w:rsidRPr="00471756" w:rsidRDefault="00471756" w:rsidP="00471756">
      <w:pPr>
        <w:shd w:val="clear" w:color="auto" w:fill="FFFFFF"/>
        <w:spacing w:after="0" w:line="240" w:lineRule="auto"/>
        <w:ind w:firstLine="567"/>
        <w:jc w:val="both"/>
        <w:rPr>
          <w:rStyle w:val="spelle"/>
          <w:rFonts w:ascii="Times New Roman" w:hAnsi="Times New Roman" w:cs="Times New Roman"/>
        </w:rPr>
      </w:pPr>
      <w:r w:rsidRPr="00471756">
        <w:rPr>
          <w:rFonts w:ascii="Times New Roman" w:hAnsi="Times New Roman" w:cs="Times New Roman"/>
          <w:color w:val="000000"/>
          <w:sz w:val="28"/>
          <w:szCs w:val="28"/>
        </w:rPr>
        <w:t>Реализация </w:t>
      </w:r>
      <w:r w:rsidRPr="00471756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471756">
        <w:rPr>
          <w:rFonts w:ascii="Times New Roman" w:hAnsi="Times New Roman" w:cs="Times New Roman"/>
          <w:color w:val="000000"/>
          <w:sz w:val="28"/>
          <w:szCs w:val="28"/>
        </w:rPr>
        <w:t>Программы </w:t>
      </w:r>
      <w:r w:rsidRPr="00471756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471756">
        <w:rPr>
          <w:rFonts w:ascii="Times New Roman" w:hAnsi="Times New Roman" w:cs="Times New Roman"/>
          <w:color w:val="000000"/>
          <w:sz w:val="28"/>
          <w:szCs w:val="28"/>
        </w:rPr>
        <w:t>и функционирование учреждений социальной инфраструктуры поселения осуществляется на основе положений действующего законодательства Российской Федерации, Новосибирской области, нормативных правовых актов</w:t>
      </w:r>
      <w:r w:rsidRPr="00471756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471756">
        <w:rPr>
          <w:rStyle w:val="spelle"/>
          <w:rFonts w:ascii="Times New Roman" w:hAnsi="Times New Roman" w:cs="Times New Roman"/>
          <w:color w:val="000000"/>
          <w:sz w:val="28"/>
          <w:szCs w:val="28"/>
        </w:rPr>
        <w:t>Ключиковского сельсовета Сузунского района Новосибирской области.</w:t>
      </w:r>
    </w:p>
    <w:p w:rsidR="00471756" w:rsidRPr="00471756" w:rsidRDefault="00471756" w:rsidP="00471756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471756">
        <w:rPr>
          <w:rFonts w:ascii="Times New Roman" w:hAnsi="Times New Roman" w:cs="Times New Roman"/>
          <w:color w:val="000000"/>
          <w:sz w:val="28"/>
          <w:szCs w:val="28"/>
        </w:rPr>
        <w:t> </w:t>
      </w:r>
    </w:p>
    <w:tbl>
      <w:tblPr>
        <w:tblW w:w="9871" w:type="dxa"/>
        <w:jc w:val="center"/>
        <w:tblInd w:w="266" w:type="dxa"/>
        <w:tblCellMar>
          <w:left w:w="0" w:type="dxa"/>
          <w:right w:w="0" w:type="dxa"/>
        </w:tblCellMar>
        <w:tblLook w:val="04A0"/>
      </w:tblPr>
      <w:tblGrid>
        <w:gridCol w:w="961"/>
        <w:gridCol w:w="8"/>
        <w:gridCol w:w="4679"/>
        <w:gridCol w:w="7"/>
        <w:gridCol w:w="4216"/>
      </w:tblGrid>
      <w:tr w:rsidR="00471756" w:rsidRPr="00471756" w:rsidTr="00886766">
        <w:trPr>
          <w:trHeight w:val="670"/>
          <w:jc w:val="center"/>
        </w:trPr>
        <w:tc>
          <w:tcPr>
            <w:tcW w:w="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756" w:rsidRPr="00471756" w:rsidRDefault="00471756" w:rsidP="004717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175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</w:t>
            </w:r>
            <w:r w:rsidRPr="00471756">
              <w:rPr>
                <w:rStyle w:val="apple-converted-space"/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  <w:r w:rsidRPr="00471756">
              <w:rPr>
                <w:rStyle w:val="spelle"/>
                <w:rFonts w:ascii="Times New Roman" w:hAnsi="Times New Roman" w:cs="Times New Roman"/>
                <w:b/>
                <w:bCs/>
                <w:sz w:val="28"/>
                <w:szCs w:val="28"/>
              </w:rPr>
              <w:t>пп</w:t>
            </w:r>
            <w:r w:rsidRPr="0047175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4687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756" w:rsidRPr="00471756" w:rsidRDefault="00471756" w:rsidP="004717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175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Наименование нормативно-правового акта</w:t>
            </w:r>
          </w:p>
        </w:tc>
        <w:tc>
          <w:tcPr>
            <w:tcW w:w="4223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756" w:rsidRPr="00471756" w:rsidRDefault="00471756" w:rsidP="004717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175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Предложения по совершенствованию</w:t>
            </w:r>
          </w:p>
        </w:tc>
      </w:tr>
      <w:tr w:rsidR="00471756" w:rsidRPr="00471756" w:rsidTr="00886766">
        <w:trPr>
          <w:trHeight w:val="903"/>
          <w:jc w:val="center"/>
        </w:trPr>
        <w:tc>
          <w:tcPr>
            <w:tcW w:w="969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756" w:rsidRPr="00471756" w:rsidRDefault="00471756" w:rsidP="004717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1756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756" w:rsidRPr="00471756" w:rsidRDefault="00471756" w:rsidP="0047175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1756">
              <w:rPr>
                <w:rFonts w:ascii="Times New Roman" w:hAnsi="Times New Roman" w:cs="Times New Roman"/>
                <w:sz w:val="28"/>
                <w:szCs w:val="28"/>
              </w:rPr>
              <w:t xml:space="preserve">Градостроительный кодекс  Российской Федерации от 29.12.2004 № 190-ФЗ; </w:t>
            </w: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hideMark/>
          </w:tcPr>
          <w:p w:rsidR="00471756" w:rsidRPr="00471756" w:rsidRDefault="00471756" w:rsidP="004717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1756">
              <w:rPr>
                <w:rFonts w:ascii="Times New Roman" w:hAnsi="Times New Roman" w:cs="Times New Roman"/>
                <w:sz w:val="28"/>
                <w:szCs w:val="28"/>
              </w:rPr>
              <w:t xml:space="preserve"> не требуется</w:t>
            </w:r>
          </w:p>
        </w:tc>
      </w:tr>
      <w:tr w:rsidR="00471756" w:rsidRPr="00471756" w:rsidTr="00886766">
        <w:trPr>
          <w:trHeight w:val="1666"/>
          <w:jc w:val="center"/>
        </w:trPr>
        <w:tc>
          <w:tcPr>
            <w:tcW w:w="969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756" w:rsidRPr="00471756" w:rsidRDefault="00471756" w:rsidP="004717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1756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756" w:rsidRPr="00471756" w:rsidRDefault="00471756" w:rsidP="0047175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1756">
              <w:rPr>
                <w:rFonts w:ascii="Times New Roman" w:hAnsi="Times New Roman" w:cs="Times New Roman"/>
                <w:sz w:val="28"/>
                <w:szCs w:val="28"/>
              </w:rPr>
              <w:t>Федеральный закон от 29.12.2014 № 456-ФЗ «О внесении изменений в Градостроительный кодекс РФ и отдельные законные акты РФ»;</w:t>
            </w: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hideMark/>
          </w:tcPr>
          <w:p w:rsidR="00471756" w:rsidRPr="00471756" w:rsidRDefault="00471756" w:rsidP="004717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1756">
              <w:rPr>
                <w:rFonts w:ascii="Times New Roman" w:hAnsi="Times New Roman" w:cs="Times New Roman"/>
                <w:sz w:val="28"/>
                <w:szCs w:val="28"/>
              </w:rPr>
              <w:t xml:space="preserve"> не требуется</w:t>
            </w:r>
          </w:p>
        </w:tc>
      </w:tr>
      <w:tr w:rsidR="00471756" w:rsidRPr="00471756" w:rsidTr="00886766">
        <w:trPr>
          <w:trHeight w:val="1679"/>
          <w:jc w:val="center"/>
        </w:trPr>
        <w:tc>
          <w:tcPr>
            <w:tcW w:w="969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756" w:rsidRPr="00471756" w:rsidRDefault="00471756" w:rsidP="004717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1756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756" w:rsidRPr="00471756" w:rsidRDefault="00471756" w:rsidP="0047175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1756">
              <w:rPr>
                <w:rFonts w:ascii="Times New Roman" w:hAnsi="Times New Roman" w:cs="Times New Roman"/>
                <w:sz w:val="28"/>
                <w:szCs w:val="28"/>
              </w:rPr>
              <w:t>Федеральный закон от 06.10.2003 № 131-ФЗ «Об общих принципах организации местного самоуправления в Российской Федерации»;</w:t>
            </w: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hideMark/>
          </w:tcPr>
          <w:p w:rsidR="00471756" w:rsidRPr="00471756" w:rsidRDefault="00471756" w:rsidP="004717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1756">
              <w:rPr>
                <w:rFonts w:ascii="Times New Roman" w:hAnsi="Times New Roman" w:cs="Times New Roman"/>
                <w:sz w:val="28"/>
                <w:szCs w:val="28"/>
              </w:rPr>
              <w:t xml:space="preserve"> не требуется</w:t>
            </w:r>
          </w:p>
        </w:tc>
      </w:tr>
      <w:tr w:rsidR="00471756" w:rsidRPr="00471756" w:rsidTr="00886766">
        <w:trPr>
          <w:trHeight w:val="321"/>
          <w:jc w:val="center"/>
        </w:trPr>
        <w:tc>
          <w:tcPr>
            <w:tcW w:w="9871" w:type="dxa"/>
            <w:gridSpan w:val="5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756" w:rsidRPr="00471756" w:rsidRDefault="00471756" w:rsidP="0047175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7175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Образование</w:t>
            </w:r>
          </w:p>
        </w:tc>
      </w:tr>
      <w:tr w:rsidR="00471756" w:rsidRPr="00471756" w:rsidTr="00886766">
        <w:trPr>
          <w:trHeight w:val="335"/>
          <w:jc w:val="center"/>
        </w:trPr>
        <w:tc>
          <w:tcPr>
            <w:tcW w:w="9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756" w:rsidRPr="00471756" w:rsidRDefault="00471756" w:rsidP="004717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1756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4687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756" w:rsidRPr="00471756" w:rsidRDefault="00471756" w:rsidP="004717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1756">
              <w:rPr>
                <w:rFonts w:ascii="Times New Roman" w:hAnsi="Times New Roman" w:cs="Times New Roman"/>
                <w:sz w:val="28"/>
                <w:szCs w:val="28"/>
              </w:rPr>
              <w:t>Федеральный закон от 29.12.2012 г. № 273-ФЗ «Об образовании в Российской Федерации»</w:t>
            </w:r>
          </w:p>
        </w:tc>
        <w:tc>
          <w:tcPr>
            <w:tcW w:w="422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756" w:rsidRPr="00471756" w:rsidRDefault="00471756" w:rsidP="004717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1756">
              <w:rPr>
                <w:rFonts w:ascii="Times New Roman" w:hAnsi="Times New Roman" w:cs="Times New Roman"/>
                <w:sz w:val="28"/>
                <w:szCs w:val="28"/>
              </w:rPr>
              <w:t>не требуется</w:t>
            </w:r>
          </w:p>
        </w:tc>
      </w:tr>
      <w:tr w:rsidR="00471756" w:rsidRPr="00471756" w:rsidTr="00886766">
        <w:trPr>
          <w:trHeight w:val="335"/>
          <w:jc w:val="center"/>
        </w:trPr>
        <w:tc>
          <w:tcPr>
            <w:tcW w:w="9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756" w:rsidRPr="00471756" w:rsidRDefault="00471756" w:rsidP="004717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1756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4687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756" w:rsidRPr="00471756" w:rsidRDefault="00471756" w:rsidP="004717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1756">
              <w:rPr>
                <w:rFonts w:ascii="Times New Roman" w:hAnsi="Times New Roman" w:cs="Times New Roman"/>
                <w:sz w:val="28"/>
                <w:szCs w:val="28"/>
              </w:rPr>
              <w:t>Закон Новосибирской области от 05.07.2013 N 361-ОЗ «О регулировании отношений в сфере образования в Новосибирской области» (принят постановлением Законодательного Собрания Новосибирской области от 04.07.2013 N 361-ЗС)</w:t>
            </w:r>
          </w:p>
        </w:tc>
        <w:tc>
          <w:tcPr>
            <w:tcW w:w="422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756" w:rsidRPr="00471756" w:rsidRDefault="00471756" w:rsidP="004717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1756">
              <w:rPr>
                <w:rFonts w:ascii="Times New Roman" w:hAnsi="Times New Roman" w:cs="Times New Roman"/>
                <w:sz w:val="28"/>
                <w:szCs w:val="28"/>
              </w:rPr>
              <w:t>не требуется</w:t>
            </w:r>
          </w:p>
        </w:tc>
      </w:tr>
      <w:tr w:rsidR="00471756" w:rsidRPr="00471756" w:rsidTr="00886766">
        <w:trPr>
          <w:trHeight w:val="335"/>
          <w:jc w:val="center"/>
        </w:trPr>
        <w:tc>
          <w:tcPr>
            <w:tcW w:w="9871" w:type="dxa"/>
            <w:gridSpan w:val="5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756" w:rsidRPr="00471756" w:rsidRDefault="00471756" w:rsidP="004717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175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Физическая культура и массовый спорт</w:t>
            </w:r>
          </w:p>
        </w:tc>
      </w:tr>
      <w:tr w:rsidR="00471756" w:rsidRPr="00471756" w:rsidTr="00886766">
        <w:trPr>
          <w:trHeight w:val="335"/>
          <w:jc w:val="center"/>
        </w:trPr>
        <w:tc>
          <w:tcPr>
            <w:tcW w:w="9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756" w:rsidRPr="00471756" w:rsidRDefault="00471756" w:rsidP="004717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1756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4687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756" w:rsidRPr="00471756" w:rsidRDefault="00471756" w:rsidP="004717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1756">
              <w:rPr>
                <w:rFonts w:ascii="Times New Roman" w:hAnsi="Times New Roman" w:cs="Times New Roman"/>
                <w:sz w:val="28"/>
                <w:szCs w:val="28"/>
              </w:rPr>
              <w:t>Федеральный закон от 04.12.2007 N 329-ФЗ «О физической культуре и спорте в Российской Федерации»</w:t>
            </w:r>
          </w:p>
        </w:tc>
        <w:tc>
          <w:tcPr>
            <w:tcW w:w="422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756" w:rsidRPr="00471756" w:rsidRDefault="00471756" w:rsidP="004717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1756">
              <w:rPr>
                <w:rFonts w:ascii="Times New Roman" w:hAnsi="Times New Roman" w:cs="Times New Roman"/>
                <w:sz w:val="28"/>
                <w:szCs w:val="28"/>
              </w:rPr>
              <w:t>не требуется</w:t>
            </w:r>
          </w:p>
        </w:tc>
      </w:tr>
      <w:tr w:rsidR="00471756" w:rsidRPr="00471756" w:rsidTr="00886766">
        <w:trPr>
          <w:trHeight w:val="335"/>
          <w:jc w:val="center"/>
        </w:trPr>
        <w:tc>
          <w:tcPr>
            <w:tcW w:w="9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756" w:rsidRPr="00471756" w:rsidRDefault="00471756" w:rsidP="004717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1756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4687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1756" w:rsidRPr="00471756" w:rsidRDefault="00471756" w:rsidP="00471756">
            <w:pPr>
              <w:shd w:val="clear" w:color="auto" w:fill="FFFFFF"/>
              <w:spacing w:after="0" w:line="240" w:lineRule="auto"/>
              <w:ind w:firstLine="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1756">
              <w:rPr>
                <w:rFonts w:ascii="Times New Roman" w:hAnsi="Times New Roman" w:cs="Times New Roman"/>
                <w:sz w:val="28"/>
                <w:szCs w:val="28"/>
              </w:rPr>
              <w:t xml:space="preserve">Закон Новосибирской области от 04.12.2008 N 285-ОЗ   «О физической культуре и спорте в Новосибирской области» (принят </w:t>
            </w:r>
            <w:r w:rsidRPr="0047175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постановлением Новосибирского областного Совета депутатов от 27.11.2008 N 285-ОСД);</w:t>
            </w:r>
          </w:p>
          <w:p w:rsidR="00471756" w:rsidRPr="00471756" w:rsidRDefault="00471756" w:rsidP="004717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2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756" w:rsidRPr="00471756" w:rsidRDefault="00471756" w:rsidP="004717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175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не требуется</w:t>
            </w:r>
          </w:p>
        </w:tc>
      </w:tr>
      <w:tr w:rsidR="00471756" w:rsidRPr="00471756" w:rsidTr="00886766">
        <w:trPr>
          <w:trHeight w:val="335"/>
          <w:jc w:val="center"/>
        </w:trPr>
        <w:tc>
          <w:tcPr>
            <w:tcW w:w="9871" w:type="dxa"/>
            <w:gridSpan w:val="5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756" w:rsidRPr="00471756" w:rsidRDefault="00471756" w:rsidP="004717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175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Культура</w:t>
            </w:r>
          </w:p>
        </w:tc>
      </w:tr>
      <w:tr w:rsidR="00471756" w:rsidRPr="00471756" w:rsidTr="00886766">
        <w:trPr>
          <w:trHeight w:val="335"/>
          <w:jc w:val="center"/>
        </w:trPr>
        <w:tc>
          <w:tcPr>
            <w:tcW w:w="9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756" w:rsidRPr="00471756" w:rsidRDefault="00471756" w:rsidP="004717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1756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4687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756" w:rsidRPr="00471756" w:rsidRDefault="00471756" w:rsidP="004717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1756">
              <w:rPr>
                <w:rFonts w:ascii="Times New Roman" w:hAnsi="Times New Roman" w:cs="Times New Roman"/>
                <w:sz w:val="28"/>
                <w:szCs w:val="28"/>
              </w:rPr>
              <w:t>Закон Российской Федерации от 09.0.1992 г. № 3612-</w:t>
            </w:r>
            <w:r w:rsidRPr="0047175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471756">
              <w:rPr>
                <w:rStyle w:val="apple-converted-space"/>
                <w:rFonts w:ascii="Times New Roman" w:hAnsi="Times New Roman" w:cs="Times New Roman"/>
                <w:sz w:val="28"/>
                <w:szCs w:val="28"/>
              </w:rPr>
              <w:t> </w:t>
            </w:r>
            <w:r w:rsidRPr="00471756">
              <w:rPr>
                <w:rFonts w:ascii="Times New Roman" w:hAnsi="Times New Roman" w:cs="Times New Roman"/>
                <w:sz w:val="28"/>
                <w:szCs w:val="28"/>
              </w:rPr>
              <w:t>«Основы законодательства Российской Федерации о культуре»</w:t>
            </w:r>
          </w:p>
        </w:tc>
        <w:tc>
          <w:tcPr>
            <w:tcW w:w="422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756" w:rsidRPr="00471756" w:rsidRDefault="00471756" w:rsidP="004717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1756">
              <w:rPr>
                <w:rFonts w:ascii="Times New Roman" w:hAnsi="Times New Roman" w:cs="Times New Roman"/>
                <w:sz w:val="28"/>
                <w:szCs w:val="28"/>
              </w:rPr>
              <w:t>не требуется</w:t>
            </w:r>
          </w:p>
        </w:tc>
      </w:tr>
      <w:tr w:rsidR="00471756" w:rsidRPr="00471756" w:rsidTr="00886766">
        <w:trPr>
          <w:trHeight w:val="335"/>
          <w:jc w:val="center"/>
        </w:trPr>
        <w:tc>
          <w:tcPr>
            <w:tcW w:w="9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756" w:rsidRPr="00471756" w:rsidRDefault="00471756" w:rsidP="004717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1756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4687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756" w:rsidRPr="00471756" w:rsidRDefault="00471756" w:rsidP="004717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1756">
              <w:rPr>
                <w:rFonts w:ascii="Times New Roman" w:hAnsi="Times New Roman" w:cs="Times New Roman"/>
                <w:sz w:val="28"/>
                <w:szCs w:val="28"/>
              </w:rPr>
              <w:t>Федеральный закон от 29.12.21994 г. № 78-ФЗ «О библиотечном деле»</w:t>
            </w:r>
          </w:p>
        </w:tc>
        <w:tc>
          <w:tcPr>
            <w:tcW w:w="422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756" w:rsidRPr="00471756" w:rsidRDefault="00471756" w:rsidP="004717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1756">
              <w:rPr>
                <w:rFonts w:ascii="Times New Roman" w:hAnsi="Times New Roman" w:cs="Times New Roman"/>
                <w:sz w:val="28"/>
                <w:szCs w:val="28"/>
              </w:rPr>
              <w:t>не требуется</w:t>
            </w:r>
          </w:p>
        </w:tc>
      </w:tr>
      <w:tr w:rsidR="00471756" w:rsidRPr="00471756" w:rsidTr="00886766">
        <w:trPr>
          <w:trHeight w:val="335"/>
          <w:jc w:val="center"/>
        </w:trPr>
        <w:tc>
          <w:tcPr>
            <w:tcW w:w="9871" w:type="dxa"/>
            <w:gridSpan w:val="5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756" w:rsidRPr="00471756" w:rsidRDefault="00471756" w:rsidP="004717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175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Здравоохранение</w:t>
            </w:r>
          </w:p>
        </w:tc>
      </w:tr>
      <w:tr w:rsidR="00471756" w:rsidRPr="00471756" w:rsidTr="00886766">
        <w:trPr>
          <w:trHeight w:val="316"/>
          <w:jc w:val="center"/>
        </w:trPr>
        <w:tc>
          <w:tcPr>
            <w:tcW w:w="9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756" w:rsidRPr="00471756" w:rsidRDefault="00471756" w:rsidP="004717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1756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4687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756" w:rsidRPr="00471756" w:rsidRDefault="00471756" w:rsidP="004717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1756">
              <w:rPr>
                <w:rFonts w:ascii="Times New Roman" w:hAnsi="Times New Roman" w:cs="Times New Roman"/>
                <w:sz w:val="28"/>
                <w:szCs w:val="28"/>
              </w:rPr>
              <w:t>Федерального закона от 21.11.2011 N 323-ФЗ  «Об основах охраны здоровья граждан в Российской Федерации»</w:t>
            </w:r>
          </w:p>
        </w:tc>
        <w:tc>
          <w:tcPr>
            <w:tcW w:w="422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756" w:rsidRPr="00471756" w:rsidRDefault="00471756" w:rsidP="004717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1756">
              <w:rPr>
                <w:rFonts w:ascii="Times New Roman" w:hAnsi="Times New Roman" w:cs="Times New Roman"/>
                <w:sz w:val="28"/>
                <w:szCs w:val="28"/>
              </w:rPr>
              <w:t>не требуется</w:t>
            </w:r>
          </w:p>
        </w:tc>
      </w:tr>
    </w:tbl>
    <w:p w:rsidR="00471756" w:rsidRPr="00471756" w:rsidRDefault="00471756" w:rsidP="0047175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71756">
        <w:rPr>
          <w:rFonts w:ascii="Times New Roman" w:hAnsi="Times New Roman" w:cs="Times New Roman"/>
          <w:color w:val="000000"/>
          <w:sz w:val="28"/>
          <w:szCs w:val="28"/>
        </w:rPr>
        <w:t> </w:t>
      </w:r>
    </w:p>
    <w:p w:rsidR="00471756" w:rsidRPr="00471756" w:rsidRDefault="00471756" w:rsidP="0047175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71756" w:rsidRPr="00471756" w:rsidRDefault="00471756" w:rsidP="0047175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471756">
        <w:rPr>
          <w:rFonts w:ascii="Times New Roman" w:hAnsi="Times New Roman" w:cs="Times New Roman"/>
          <w:b/>
          <w:bCs/>
          <w:color w:val="000000"/>
          <w:sz w:val="28"/>
          <w:szCs w:val="28"/>
        </w:rPr>
        <w:t>7. ПРЕДЛОЖЕНИЯ ПО СОВЕРШЕНСТВОВАНИЮ НОРМАТИВНО-ПРАВОВОГО И ИНФОРМАЦИОННОГО ОБЕСПЕЧЕНИЯ РАЗВИТИЯ СОЦИАЛЬНОЙ ИНФРАСТРУКТУРЫ.</w:t>
      </w:r>
    </w:p>
    <w:p w:rsidR="00471756" w:rsidRPr="00471756" w:rsidRDefault="00471756" w:rsidP="00471756">
      <w:pPr>
        <w:pStyle w:val="consplusnormal1"/>
        <w:shd w:val="clear" w:color="auto" w:fill="FFFFFF"/>
        <w:spacing w:before="0" w:beforeAutospacing="0" w:after="0" w:afterAutospacing="0"/>
        <w:ind w:firstLine="540"/>
        <w:jc w:val="both"/>
        <w:rPr>
          <w:color w:val="000000"/>
          <w:sz w:val="28"/>
          <w:szCs w:val="28"/>
        </w:rPr>
      </w:pPr>
      <w:r w:rsidRPr="00471756">
        <w:rPr>
          <w:color w:val="000000"/>
          <w:sz w:val="28"/>
          <w:szCs w:val="28"/>
        </w:rPr>
        <w:t> Программа комплексного развития социальной инфраструктуры</w:t>
      </w:r>
      <w:r w:rsidRPr="00471756">
        <w:rPr>
          <w:rStyle w:val="apple-converted-space"/>
          <w:color w:val="000000"/>
          <w:sz w:val="28"/>
          <w:szCs w:val="28"/>
        </w:rPr>
        <w:t> </w:t>
      </w:r>
      <w:r w:rsidRPr="00471756">
        <w:rPr>
          <w:rStyle w:val="spelle"/>
          <w:color w:val="000000"/>
          <w:sz w:val="28"/>
          <w:szCs w:val="28"/>
        </w:rPr>
        <w:t xml:space="preserve"> Мышланского сельсовета Сузунского района Новосибирской области</w:t>
      </w:r>
      <w:r w:rsidRPr="00471756">
        <w:rPr>
          <w:color w:val="000000"/>
          <w:sz w:val="28"/>
          <w:szCs w:val="28"/>
        </w:rPr>
        <w:t xml:space="preserve"> на 2017-2027 гг. разработана на основании </w:t>
      </w:r>
      <w:proofErr w:type="gramStart"/>
      <w:r w:rsidRPr="00471756">
        <w:rPr>
          <w:color w:val="000000"/>
          <w:sz w:val="28"/>
          <w:szCs w:val="28"/>
        </w:rPr>
        <w:t>утвержденных</w:t>
      </w:r>
      <w:proofErr w:type="gramEnd"/>
      <w:r w:rsidRPr="00471756">
        <w:rPr>
          <w:color w:val="000000"/>
          <w:sz w:val="28"/>
          <w:szCs w:val="28"/>
        </w:rPr>
        <w:t xml:space="preserve"> Генерального плана</w:t>
      </w:r>
      <w:r w:rsidRPr="00471756">
        <w:rPr>
          <w:rStyle w:val="apple-converted-space"/>
          <w:color w:val="000000"/>
          <w:sz w:val="28"/>
          <w:szCs w:val="28"/>
        </w:rPr>
        <w:t> </w:t>
      </w:r>
      <w:r w:rsidRPr="00471756">
        <w:rPr>
          <w:rStyle w:val="spelle"/>
          <w:color w:val="000000"/>
          <w:sz w:val="28"/>
          <w:szCs w:val="28"/>
        </w:rPr>
        <w:t>Мышланского  сельсовета Сузунского района Новосибирской области</w:t>
      </w:r>
      <w:r w:rsidRPr="00471756">
        <w:rPr>
          <w:color w:val="000000"/>
          <w:sz w:val="28"/>
          <w:szCs w:val="28"/>
        </w:rPr>
        <w:t xml:space="preserve"> - основного градостроительного документа муниципального образования - и</w:t>
      </w:r>
      <w:r w:rsidRPr="00471756">
        <w:rPr>
          <w:rStyle w:val="apple-converted-space"/>
          <w:color w:val="000000"/>
          <w:sz w:val="28"/>
          <w:szCs w:val="28"/>
        </w:rPr>
        <w:t> </w:t>
      </w:r>
      <w:r w:rsidRPr="00471756">
        <w:rPr>
          <w:color w:val="000000"/>
          <w:sz w:val="28"/>
          <w:szCs w:val="28"/>
        </w:rPr>
        <w:t>Программы социально-экономического развития</w:t>
      </w:r>
      <w:r w:rsidRPr="00471756">
        <w:rPr>
          <w:rStyle w:val="apple-converted-space"/>
          <w:color w:val="000000"/>
          <w:sz w:val="28"/>
          <w:szCs w:val="28"/>
        </w:rPr>
        <w:t> </w:t>
      </w:r>
      <w:r w:rsidRPr="00471756">
        <w:rPr>
          <w:rStyle w:val="spelle"/>
          <w:color w:val="000000"/>
          <w:sz w:val="28"/>
          <w:szCs w:val="28"/>
        </w:rPr>
        <w:t xml:space="preserve">Мышланского </w:t>
      </w:r>
      <w:r w:rsidRPr="00471756">
        <w:rPr>
          <w:color w:val="000000"/>
          <w:sz w:val="28"/>
          <w:szCs w:val="28"/>
        </w:rPr>
        <w:t>сельсовета Сузунского района Новосибирской области  поселения на 2017-2023 гг.</w:t>
      </w:r>
    </w:p>
    <w:p w:rsidR="00471756" w:rsidRPr="00471756" w:rsidRDefault="00471756" w:rsidP="00471756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71756">
        <w:rPr>
          <w:rFonts w:ascii="Times New Roman" w:hAnsi="Times New Roman" w:cs="Times New Roman"/>
          <w:color w:val="000000"/>
          <w:sz w:val="28"/>
          <w:szCs w:val="28"/>
        </w:rPr>
        <w:t>При внесении изменений, дополнений в указанные документы, а также в документы территориального планирования вышестоящих уровней, разработке и принятии новых документов территориального планирования необходима корректировка и положений Программы.</w:t>
      </w:r>
    </w:p>
    <w:p w:rsidR="00471756" w:rsidRPr="00471756" w:rsidRDefault="00471756" w:rsidP="00471756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71756">
        <w:rPr>
          <w:rFonts w:ascii="Times New Roman" w:hAnsi="Times New Roman" w:cs="Times New Roman"/>
          <w:color w:val="000000"/>
          <w:sz w:val="28"/>
          <w:szCs w:val="28"/>
        </w:rPr>
        <w:t>Реализация Программы осуществляется на основе положений действующего законодательства Российской Федерации, Новосибирской области, нормативных правовых актов</w:t>
      </w:r>
      <w:r w:rsidRPr="00471756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471756">
        <w:rPr>
          <w:rStyle w:val="spelle"/>
          <w:rFonts w:ascii="Times New Roman" w:hAnsi="Times New Roman" w:cs="Times New Roman"/>
          <w:color w:val="000000"/>
          <w:sz w:val="28"/>
          <w:szCs w:val="28"/>
        </w:rPr>
        <w:t>Сузунского</w:t>
      </w:r>
      <w:r w:rsidRPr="00471756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471756">
        <w:rPr>
          <w:rFonts w:ascii="Times New Roman" w:hAnsi="Times New Roman" w:cs="Times New Roman"/>
          <w:color w:val="000000"/>
          <w:sz w:val="28"/>
          <w:szCs w:val="28"/>
        </w:rPr>
        <w:t>района,</w:t>
      </w:r>
      <w:r w:rsidRPr="00471756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471756">
        <w:rPr>
          <w:rStyle w:val="spelle"/>
          <w:rFonts w:ascii="Times New Roman" w:hAnsi="Times New Roman" w:cs="Times New Roman"/>
          <w:color w:val="000000"/>
          <w:sz w:val="28"/>
          <w:szCs w:val="28"/>
        </w:rPr>
        <w:t>муниципального образования</w:t>
      </w:r>
      <w:r w:rsidRPr="00471756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471756" w:rsidRPr="00471756" w:rsidRDefault="00471756" w:rsidP="00471756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71756">
        <w:rPr>
          <w:rFonts w:ascii="Times New Roman" w:hAnsi="Times New Roman" w:cs="Times New Roman"/>
          <w:color w:val="000000"/>
          <w:sz w:val="28"/>
          <w:szCs w:val="28"/>
        </w:rPr>
        <w:t>С целью обеспечения деятельности учреждений социальной инфраструктуры на уровне района и уровне поселения разработан и утвержден весь перечень необходимых нормативно-правовых актов. В актуальном состоянии поддерживаются Уставы учреждений, Положения о системе оплаты труда, о проведении аттестации сотрудников. Имеются перечни видов услуг, оказываемых учреждениями на платной и бесплатной основе.</w:t>
      </w:r>
    </w:p>
    <w:p w:rsidR="00471756" w:rsidRPr="00471756" w:rsidRDefault="00471756" w:rsidP="00471756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471756">
        <w:rPr>
          <w:rFonts w:ascii="Times New Roman" w:hAnsi="Times New Roman" w:cs="Times New Roman"/>
          <w:color w:val="000000"/>
          <w:sz w:val="28"/>
          <w:szCs w:val="28"/>
        </w:rPr>
        <w:t xml:space="preserve">Главным условием реализации Программы является привлечение в экономику и социальную сферу поселения достаточного объема финансовых ресурсов. Реализация предусмотренных программой мероприятий потребует финансирования </w:t>
      </w:r>
      <w:r w:rsidRPr="00471756">
        <w:rPr>
          <w:rFonts w:ascii="Times New Roman" w:hAnsi="Times New Roman" w:cs="Times New Roman"/>
          <w:color w:val="000000"/>
          <w:sz w:val="28"/>
          <w:szCs w:val="28"/>
        </w:rPr>
        <w:lastRenderedPageBreak/>
        <w:t>за счет сре</w:t>
      </w:r>
      <w:proofErr w:type="gramStart"/>
      <w:r w:rsidRPr="00471756">
        <w:rPr>
          <w:rFonts w:ascii="Times New Roman" w:hAnsi="Times New Roman" w:cs="Times New Roman"/>
          <w:color w:val="000000"/>
          <w:sz w:val="28"/>
          <w:szCs w:val="28"/>
        </w:rPr>
        <w:t>дств вс</w:t>
      </w:r>
      <w:proofErr w:type="gramEnd"/>
      <w:r w:rsidRPr="00471756">
        <w:rPr>
          <w:rFonts w:ascii="Times New Roman" w:hAnsi="Times New Roman" w:cs="Times New Roman"/>
          <w:color w:val="000000"/>
          <w:sz w:val="28"/>
          <w:szCs w:val="28"/>
        </w:rPr>
        <w:t>ех уровней бюджетов на безвозвратной основе, в том числе финансирование из внебюджетных источников. Для финансового обеспечения реализации</w:t>
      </w:r>
      <w:r w:rsidRPr="00471756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471756">
        <w:rPr>
          <w:rFonts w:ascii="Times New Roman" w:hAnsi="Times New Roman" w:cs="Times New Roman"/>
          <w:color w:val="000000"/>
          <w:sz w:val="28"/>
          <w:szCs w:val="28"/>
        </w:rPr>
        <w:t>мероприятий Программы необходимо принятие муниципальных правовых актов, определяющих порядок субсидирования мероприятий.</w:t>
      </w:r>
    </w:p>
    <w:p w:rsidR="00471756" w:rsidRPr="00471756" w:rsidRDefault="00471756" w:rsidP="00471756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471756">
        <w:rPr>
          <w:rFonts w:ascii="Times New Roman" w:hAnsi="Times New Roman" w:cs="Times New Roman"/>
          <w:color w:val="000000"/>
          <w:sz w:val="28"/>
          <w:szCs w:val="28"/>
        </w:rPr>
        <w:t>Финансирование мероприятий программы за счет средств муниципального образования будет осуществляться исходя из возможностей бюджета. Ежегодно при разработке и утверждении бюджета поселения на очередной финансовый год потребуется корректировка мероприятий Программы</w:t>
      </w:r>
      <w:r w:rsidRPr="00471756">
        <w:rPr>
          <w:rFonts w:ascii="Times New Roman" w:hAnsi="Times New Roman" w:cs="Times New Roman"/>
          <w:color w:val="2D2D2D"/>
          <w:sz w:val="28"/>
          <w:szCs w:val="28"/>
        </w:rPr>
        <w:t>.</w:t>
      </w:r>
    </w:p>
    <w:p w:rsidR="00471756" w:rsidRPr="00471756" w:rsidRDefault="00471756" w:rsidP="00471756">
      <w:pPr>
        <w:pStyle w:val="consplusnormal1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471756">
        <w:rPr>
          <w:color w:val="000000"/>
          <w:sz w:val="28"/>
          <w:szCs w:val="28"/>
        </w:rPr>
        <w:t> </w:t>
      </w:r>
      <w:r w:rsidRPr="00471756">
        <w:rPr>
          <w:rStyle w:val="apple-converted-space"/>
          <w:color w:val="000000"/>
          <w:sz w:val="28"/>
          <w:szCs w:val="28"/>
        </w:rPr>
        <w:t> </w:t>
      </w:r>
      <w:r w:rsidRPr="00471756">
        <w:rPr>
          <w:color w:val="000000"/>
          <w:sz w:val="28"/>
          <w:szCs w:val="28"/>
        </w:rPr>
        <w:t>Информационное обеспечение Программы осуществляется</w:t>
      </w:r>
      <w:r w:rsidRPr="00471756">
        <w:rPr>
          <w:rStyle w:val="apple-converted-space"/>
          <w:color w:val="000000"/>
          <w:sz w:val="28"/>
          <w:szCs w:val="28"/>
        </w:rPr>
        <w:t> </w:t>
      </w:r>
      <w:r w:rsidRPr="00471756">
        <w:rPr>
          <w:color w:val="000000"/>
          <w:sz w:val="28"/>
          <w:szCs w:val="28"/>
        </w:rPr>
        <w:t>путем публикации сведений о ходе и результатах строительства (реконструкции, модернизации) объектов социальной инфраструктуры в средствах массовой информации</w:t>
      </w:r>
      <w:r w:rsidRPr="00471756">
        <w:rPr>
          <w:rStyle w:val="apple-converted-space"/>
          <w:color w:val="000000"/>
          <w:sz w:val="28"/>
          <w:szCs w:val="28"/>
        </w:rPr>
        <w:t> </w:t>
      </w:r>
      <w:r w:rsidRPr="00471756">
        <w:rPr>
          <w:rStyle w:val="spelle"/>
          <w:color w:val="000000"/>
          <w:sz w:val="28"/>
          <w:szCs w:val="28"/>
        </w:rPr>
        <w:t>муниципального образования</w:t>
      </w:r>
      <w:r w:rsidRPr="00471756">
        <w:rPr>
          <w:color w:val="000000"/>
          <w:sz w:val="28"/>
          <w:szCs w:val="28"/>
        </w:rPr>
        <w:t xml:space="preserve">, размещения текста Программы и сведений о ее реализации </w:t>
      </w:r>
      <w:r w:rsidRPr="00471756">
        <w:rPr>
          <w:sz w:val="28"/>
          <w:szCs w:val="28"/>
        </w:rPr>
        <w:t>на официальном сайте администрации Мышланского сельсовета Сузунского района Новосибирской области.</w:t>
      </w:r>
    </w:p>
    <w:p w:rsidR="0096727C" w:rsidRDefault="0096727C" w:rsidP="00471756">
      <w:pPr>
        <w:spacing w:after="0"/>
      </w:pPr>
    </w:p>
    <w:sectPr w:rsidR="0096727C" w:rsidSect="00471756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Baltica">
    <w:altName w:val="Arial"/>
    <w:charset w:val="00"/>
    <w:family w:val="auto"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2"/>
    <w:multiLevelType w:val="singleLevel"/>
    <w:tmpl w:val="D78470F4"/>
    <w:lvl w:ilvl="0">
      <w:start w:val="1"/>
      <w:numFmt w:val="bullet"/>
      <w:pStyle w:val="a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00000002"/>
    <w:multiLevelType w:val="multilevel"/>
    <w:tmpl w:val="D9DC4E76"/>
    <w:name w:val="WW8Num2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color w:val="auto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3"/>
    <w:multiLevelType w:val="singleLevel"/>
    <w:tmpl w:val="00000003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</w:abstractNum>
  <w:abstractNum w:abstractNumId="3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0000007"/>
    <w:multiLevelType w:val="multi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0000009"/>
    <w:multiLevelType w:val="multilevel"/>
    <w:tmpl w:val="00000009"/>
    <w:name w:val="WW8Num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000000A"/>
    <w:multiLevelType w:val="multi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000000B"/>
    <w:multiLevelType w:val="multilevel"/>
    <w:tmpl w:val="0000000B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decimal"/>
      <w:lvlText w:val="%2."/>
      <w:lvlJc w:val="left"/>
      <w:pPr>
        <w:tabs>
          <w:tab w:val="num" w:pos="1353"/>
        </w:tabs>
        <w:ind w:left="1353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00000016"/>
    <w:multiLevelType w:val="multilevel"/>
    <w:tmpl w:val="61E63DB4"/>
    <w:name w:val="WW8Num22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9">
    <w:nsid w:val="36DB1E33"/>
    <w:multiLevelType w:val="hybridMultilevel"/>
    <w:tmpl w:val="C44AD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pStyle w:val="3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0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71756"/>
    <w:rsid w:val="00471756"/>
    <w:rsid w:val="009672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List Bulle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HTML Preformatted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uiPriority w:val="9"/>
    <w:qFormat/>
    <w:rsid w:val="00471756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32"/>
      <w:szCs w:val="20"/>
    </w:rPr>
  </w:style>
  <w:style w:type="paragraph" w:styleId="2">
    <w:name w:val="heading 2"/>
    <w:basedOn w:val="a0"/>
    <w:next w:val="a0"/>
    <w:link w:val="20"/>
    <w:uiPriority w:val="9"/>
    <w:qFormat/>
    <w:rsid w:val="00471756"/>
    <w:pPr>
      <w:keepNext/>
      <w:spacing w:after="0" w:line="240" w:lineRule="auto"/>
      <w:jc w:val="center"/>
      <w:outlineLvl w:val="1"/>
    </w:pPr>
    <w:rPr>
      <w:rFonts w:ascii="Calibri" w:eastAsia="Times New Roman" w:hAnsi="Calibri" w:cs="Calibri"/>
      <w:sz w:val="28"/>
      <w:szCs w:val="28"/>
    </w:rPr>
  </w:style>
  <w:style w:type="paragraph" w:styleId="30">
    <w:name w:val="heading 3"/>
    <w:basedOn w:val="a0"/>
    <w:next w:val="a0"/>
    <w:link w:val="31"/>
    <w:qFormat/>
    <w:rsid w:val="00471756"/>
    <w:pPr>
      <w:keepNext/>
      <w:spacing w:after="0" w:line="240" w:lineRule="auto"/>
      <w:jc w:val="center"/>
      <w:outlineLvl w:val="2"/>
    </w:pPr>
    <w:rPr>
      <w:rFonts w:ascii="Calibri" w:eastAsia="Times New Roman" w:hAnsi="Calibri" w:cs="Calibri"/>
      <w:b/>
      <w:bCs/>
      <w:sz w:val="24"/>
      <w:szCs w:val="24"/>
    </w:rPr>
  </w:style>
  <w:style w:type="paragraph" w:styleId="4">
    <w:name w:val="heading 4"/>
    <w:basedOn w:val="a0"/>
    <w:next w:val="a0"/>
    <w:link w:val="40"/>
    <w:qFormat/>
    <w:rsid w:val="00471756"/>
    <w:pPr>
      <w:keepNext/>
      <w:spacing w:after="0" w:line="240" w:lineRule="auto"/>
      <w:ind w:firstLine="709"/>
      <w:outlineLvl w:val="3"/>
    </w:pPr>
    <w:rPr>
      <w:rFonts w:ascii="Calibri" w:eastAsia="Times New Roman" w:hAnsi="Calibri" w:cs="Calibri"/>
      <w:sz w:val="24"/>
      <w:szCs w:val="24"/>
    </w:rPr>
  </w:style>
  <w:style w:type="paragraph" w:styleId="5">
    <w:name w:val="heading 5"/>
    <w:basedOn w:val="a0"/>
    <w:next w:val="a0"/>
    <w:link w:val="50"/>
    <w:uiPriority w:val="9"/>
    <w:qFormat/>
    <w:rsid w:val="00471756"/>
    <w:pPr>
      <w:widowControl w:val="0"/>
      <w:snapToGrid w:val="0"/>
      <w:spacing w:before="240" w:after="60" w:line="252" w:lineRule="auto"/>
      <w:ind w:firstLine="600"/>
      <w:outlineLvl w:val="4"/>
    </w:pPr>
    <w:rPr>
      <w:rFonts w:ascii="Calibri" w:eastAsia="Times New Roman" w:hAnsi="Calibri" w:cs="Calibri"/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uiPriority w:val="9"/>
    <w:qFormat/>
    <w:rsid w:val="00471756"/>
    <w:pPr>
      <w:keepNext/>
      <w:spacing w:after="0" w:line="240" w:lineRule="auto"/>
      <w:ind w:firstLine="720"/>
      <w:jc w:val="both"/>
      <w:outlineLvl w:val="5"/>
    </w:pPr>
    <w:rPr>
      <w:rFonts w:ascii="Calibri" w:eastAsia="Times New Roman" w:hAnsi="Calibri" w:cs="Calibri"/>
      <w:sz w:val="28"/>
      <w:szCs w:val="28"/>
    </w:rPr>
  </w:style>
  <w:style w:type="paragraph" w:styleId="7">
    <w:name w:val="heading 7"/>
    <w:basedOn w:val="a0"/>
    <w:next w:val="a0"/>
    <w:link w:val="70"/>
    <w:qFormat/>
    <w:rsid w:val="00471756"/>
    <w:pPr>
      <w:keepNext/>
      <w:spacing w:after="0" w:line="240" w:lineRule="auto"/>
      <w:ind w:firstLine="709"/>
      <w:outlineLvl w:val="6"/>
    </w:pPr>
    <w:rPr>
      <w:rFonts w:ascii="Calibri" w:eastAsia="Times New Roman" w:hAnsi="Calibri" w:cs="Calibri"/>
      <w:i/>
      <w:iCs/>
      <w:sz w:val="24"/>
      <w:szCs w:val="24"/>
    </w:rPr>
  </w:style>
  <w:style w:type="paragraph" w:styleId="8">
    <w:name w:val="heading 8"/>
    <w:basedOn w:val="a0"/>
    <w:next w:val="a0"/>
    <w:link w:val="80"/>
    <w:qFormat/>
    <w:rsid w:val="00471756"/>
    <w:pPr>
      <w:keepNext/>
      <w:spacing w:after="0" w:line="240" w:lineRule="auto"/>
      <w:ind w:firstLine="851"/>
      <w:outlineLvl w:val="7"/>
    </w:pPr>
    <w:rPr>
      <w:rFonts w:ascii="Calibri" w:eastAsia="Times New Roman" w:hAnsi="Calibri" w:cs="Calibri"/>
      <w:i/>
      <w:iCs/>
      <w:sz w:val="24"/>
      <w:szCs w:val="24"/>
    </w:rPr>
  </w:style>
  <w:style w:type="paragraph" w:styleId="9">
    <w:name w:val="heading 9"/>
    <w:basedOn w:val="a0"/>
    <w:next w:val="a0"/>
    <w:link w:val="90"/>
    <w:qFormat/>
    <w:rsid w:val="00471756"/>
    <w:pPr>
      <w:keepNext/>
      <w:spacing w:after="0" w:line="240" w:lineRule="auto"/>
      <w:ind w:firstLine="709"/>
      <w:jc w:val="right"/>
      <w:outlineLvl w:val="8"/>
    </w:pPr>
    <w:rPr>
      <w:rFonts w:ascii="Calibri" w:eastAsia="Times New Roman" w:hAnsi="Calibri" w:cs="Calibri"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471756"/>
    <w:rPr>
      <w:rFonts w:ascii="Times New Roman" w:eastAsia="Times New Roman" w:hAnsi="Times New Roman" w:cs="Times New Roman"/>
      <w:b/>
      <w:sz w:val="32"/>
      <w:szCs w:val="20"/>
    </w:rPr>
  </w:style>
  <w:style w:type="character" w:customStyle="1" w:styleId="20">
    <w:name w:val="Заголовок 2 Знак"/>
    <w:basedOn w:val="a1"/>
    <w:link w:val="2"/>
    <w:uiPriority w:val="9"/>
    <w:rsid w:val="00471756"/>
    <w:rPr>
      <w:rFonts w:ascii="Calibri" w:eastAsia="Times New Roman" w:hAnsi="Calibri" w:cs="Calibri"/>
      <w:sz w:val="28"/>
      <w:szCs w:val="28"/>
    </w:rPr>
  </w:style>
  <w:style w:type="character" w:customStyle="1" w:styleId="31">
    <w:name w:val="Заголовок 3 Знак"/>
    <w:basedOn w:val="a1"/>
    <w:link w:val="30"/>
    <w:rsid w:val="00471756"/>
    <w:rPr>
      <w:rFonts w:ascii="Calibri" w:eastAsia="Times New Roman" w:hAnsi="Calibri" w:cs="Calibri"/>
      <w:b/>
      <w:bCs/>
      <w:sz w:val="24"/>
      <w:szCs w:val="24"/>
    </w:rPr>
  </w:style>
  <w:style w:type="character" w:customStyle="1" w:styleId="40">
    <w:name w:val="Заголовок 4 Знак"/>
    <w:basedOn w:val="a1"/>
    <w:link w:val="4"/>
    <w:rsid w:val="00471756"/>
    <w:rPr>
      <w:rFonts w:ascii="Calibri" w:eastAsia="Times New Roman" w:hAnsi="Calibri" w:cs="Calibri"/>
      <w:sz w:val="24"/>
      <w:szCs w:val="24"/>
    </w:rPr>
  </w:style>
  <w:style w:type="character" w:customStyle="1" w:styleId="50">
    <w:name w:val="Заголовок 5 Знак"/>
    <w:basedOn w:val="a1"/>
    <w:link w:val="5"/>
    <w:uiPriority w:val="9"/>
    <w:rsid w:val="00471756"/>
    <w:rPr>
      <w:rFonts w:ascii="Calibri" w:eastAsia="Times New Roman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basedOn w:val="a1"/>
    <w:link w:val="6"/>
    <w:uiPriority w:val="9"/>
    <w:rsid w:val="00471756"/>
    <w:rPr>
      <w:rFonts w:ascii="Calibri" w:eastAsia="Times New Roman" w:hAnsi="Calibri" w:cs="Calibri"/>
      <w:sz w:val="28"/>
      <w:szCs w:val="28"/>
    </w:rPr>
  </w:style>
  <w:style w:type="character" w:customStyle="1" w:styleId="70">
    <w:name w:val="Заголовок 7 Знак"/>
    <w:basedOn w:val="a1"/>
    <w:link w:val="7"/>
    <w:rsid w:val="00471756"/>
    <w:rPr>
      <w:rFonts w:ascii="Calibri" w:eastAsia="Times New Roman" w:hAnsi="Calibri" w:cs="Calibri"/>
      <w:i/>
      <w:iCs/>
      <w:sz w:val="24"/>
      <w:szCs w:val="24"/>
    </w:rPr>
  </w:style>
  <w:style w:type="character" w:customStyle="1" w:styleId="80">
    <w:name w:val="Заголовок 8 Знак"/>
    <w:basedOn w:val="a1"/>
    <w:link w:val="8"/>
    <w:rsid w:val="00471756"/>
    <w:rPr>
      <w:rFonts w:ascii="Calibri" w:eastAsia="Times New Roman" w:hAnsi="Calibri" w:cs="Calibri"/>
      <w:i/>
      <w:iCs/>
      <w:sz w:val="24"/>
      <w:szCs w:val="24"/>
    </w:rPr>
  </w:style>
  <w:style w:type="character" w:customStyle="1" w:styleId="90">
    <w:name w:val="Заголовок 9 Знак"/>
    <w:basedOn w:val="a1"/>
    <w:link w:val="9"/>
    <w:rsid w:val="00471756"/>
    <w:rPr>
      <w:rFonts w:ascii="Calibri" w:eastAsia="Times New Roman" w:hAnsi="Calibri" w:cs="Calibri"/>
      <w:sz w:val="28"/>
      <w:szCs w:val="28"/>
    </w:rPr>
  </w:style>
  <w:style w:type="paragraph" w:customStyle="1" w:styleId="11">
    <w:name w:val="Знак1 Знак Знак Знак"/>
    <w:basedOn w:val="a0"/>
    <w:rsid w:val="0047175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styleId="a4">
    <w:name w:val="footer"/>
    <w:basedOn w:val="a0"/>
    <w:link w:val="a5"/>
    <w:rsid w:val="0047175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Нижний колонтитул Знак"/>
    <w:basedOn w:val="a1"/>
    <w:link w:val="a4"/>
    <w:rsid w:val="00471756"/>
    <w:rPr>
      <w:rFonts w:ascii="Times New Roman" w:eastAsia="Times New Roman" w:hAnsi="Times New Roman" w:cs="Times New Roman"/>
      <w:sz w:val="24"/>
      <w:szCs w:val="24"/>
    </w:rPr>
  </w:style>
  <w:style w:type="character" w:styleId="a6">
    <w:name w:val="page number"/>
    <w:basedOn w:val="a1"/>
    <w:rsid w:val="00471756"/>
  </w:style>
  <w:style w:type="table" w:styleId="a7">
    <w:name w:val="Table Grid"/>
    <w:basedOn w:val="a2"/>
    <w:uiPriority w:val="59"/>
    <w:rsid w:val="004717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Title"/>
    <w:basedOn w:val="a0"/>
    <w:link w:val="a9"/>
    <w:qFormat/>
    <w:rsid w:val="00471756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9">
    <w:name w:val="Название Знак"/>
    <w:basedOn w:val="a1"/>
    <w:link w:val="a8"/>
    <w:rsid w:val="00471756"/>
    <w:rPr>
      <w:rFonts w:ascii="Times New Roman" w:eastAsia="Times New Roman" w:hAnsi="Times New Roman" w:cs="Times New Roman"/>
      <w:sz w:val="28"/>
      <w:szCs w:val="20"/>
    </w:rPr>
  </w:style>
  <w:style w:type="paragraph" w:customStyle="1" w:styleId="ConsNormal">
    <w:name w:val="ConsNormal"/>
    <w:rsid w:val="00471756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styleId="aa">
    <w:name w:val="header"/>
    <w:basedOn w:val="a0"/>
    <w:link w:val="ab"/>
    <w:rsid w:val="0047175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Верхний колонтитул Знак"/>
    <w:basedOn w:val="a1"/>
    <w:link w:val="aa"/>
    <w:rsid w:val="00471756"/>
    <w:rPr>
      <w:rFonts w:ascii="Times New Roman" w:eastAsia="Times New Roman" w:hAnsi="Times New Roman" w:cs="Times New Roman"/>
      <w:sz w:val="24"/>
      <w:szCs w:val="24"/>
    </w:rPr>
  </w:style>
  <w:style w:type="paragraph" w:styleId="21">
    <w:name w:val="Body Text 2"/>
    <w:aliases w:val="Мой Заголовок 1"/>
    <w:basedOn w:val="a0"/>
    <w:link w:val="22"/>
    <w:rsid w:val="00471756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2">
    <w:name w:val="Основной текст 2 Знак"/>
    <w:aliases w:val="Мой Заголовок 1 Знак"/>
    <w:basedOn w:val="a1"/>
    <w:link w:val="21"/>
    <w:rsid w:val="00471756"/>
    <w:rPr>
      <w:rFonts w:ascii="Times New Roman" w:eastAsia="Times New Roman" w:hAnsi="Times New Roman" w:cs="Times New Roman"/>
      <w:sz w:val="20"/>
      <w:szCs w:val="20"/>
    </w:rPr>
  </w:style>
  <w:style w:type="paragraph" w:styleId="ac">
    <w:name w:val="Body Text"/>
    <w:basedOn w:val="a0"/>
    <w:link w:val="ad"/>
    <w:rsid w:val="0047175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Основной текст Знак"/>
    <w:basedOn w:val="a1"/>
    <w:link w:val="ac"/>
    <w:rsid w:val="00471756"/>
    <w:rPr>
      <w:rFonts w:ascii="Times New Roman" w:eastAsia="Times New Roman" w:hAnsi="Times New Roman" w:cs="Times New Roman"/>
      <w:sz w:val="24"/>
      <w:szCs w:val="24"/>
    </w:rPr>
  </w:style>
  <w:style w:type="paragraph" w:styleId="23">
    <w:name w:val="Body Text Indent 2"/>
    <w:basedOn w:val="a0"/>
    <w:link w:val="24"/>
    <w:uiPriority w:val="99"/>
    <w:rsid w:val="00471756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4">
    <w:name w:val="Основной текст с отступом 2 Знак"/>
    <w:basedOn w:val="a1"/>
    <w:link w:val="23"/>
    <w:uiPriority w:val="99"/>
    <w:rsid w:val="00471756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Title">
    <w:name w:val="ConsPlusTitle"/>
    <w:rsid w:val="0047175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rmal">
    <w:name w:val="ConsPlusNormal"/>
    <w:link w:val="ConsPlusNormal0"/>
    <w:rsid w:val="0047175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ConsPlusNormal0">
    <w:name w:val="ConsPlusNormal Знак"/>
    <w:link w:val="ConsPlusNormal"/>
    <w:locked/>
    <w:rsid w:val="00471756"/>
    <w:rPr>
      <w:rFonts w:ascii="Arial" w:eastAsia="Times New Roman" w:hAnsi="Arial" w:cs="Arial"/>
      <w:sz w:val="20"/>
      <w:szCs w:val="20"/>
    </w:rPr>
  </w:style>
  <w:style w:type="paragraph" w:styleId="ae">
    <w:name w:val="footnote text"/>
    <w:basedOn w:val="a0"/>
    <w:link w:val="af"/>
    <w:uiPriority w:val="99"/>
    <w:rsid w:val="004717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">
    <w:name w:val="Текст сноски Знак"/>
    <w:basedOn w:val="a1"/>
    <w:link w:val="ae"/>
    <w:uiPriority w:val="99"/>
    <w:rsid w:val="00471756"/>
    <w:rPr>
      <w:rFonts w:ascii="Times New Roman" w:eastAsia="Times New Roman" w:hAnsi="Times New Roman" w:cs="Times New Roman"/>
      <w:sz w:val="20"/>
      <w:szCs w:val="20"/>
    </w:rPr>
  </w:style>
  <w:style w:type="character" w:styleId="af0">
    <w:name w:val="footnote reference"/>
    <w:aliases w:val="Знак сноски-FN,Ciae niinee-FN,16 Point,Superscript 6 Point,Ciae niinee 1,Çíàê ñíîñêè 1,Çíàê ñíîñêè-FN,Знак сноски 1"/>
    <w:basedOn w:val="a1"/>
    <w:rsid w:val="00471756"/>
    <w:rPr>
      <w:vertAlign w:val="superscript"/>
    </w:rPr>
  </w:style>
  <w:style w:type="paragraph" w:styleId="af1">
    <w:name w:val="Block Text"/>
    <w:basedOn w:val="a0"/>
    <w:uiPriority w:val="99"/>
    <w:rsid w:val="00471756"/>
    <w:pPr>
      <w:spacing w:after="0" w:line="240" w:lineRule="auto"/>
      <w:ind w:left="-709" w:right="-199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ConsTitle">
    <w:name w:val="ConsTitle"/>
    <w:rsid w:val="00471756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</w:rPr>
  </w:style>
  <w:style w:type="paragraph" w:styleId="af2">
    <w:name w:val="No Spacing"/>
    <w:aliases w:val="с интервалом,No Spacing1,No Spacing"/>
    <w:link w:val="af3"/>
    <w:qFormat/>
    <w:rsid w:val="0047175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3">
    <w:name w:val="Без интервала Знак"/>
    <w:aliases w:val="с интервалом Знак,No Spacing1 Знак,No Spacing Знак"/>
    <w:link w:val="af2"/>
    <w:locked/>
    <w:rsid w:val="00471756"/>
    <w:rPr>
      <w:rFonts w:ascii="Times New Roman" w:eastAsia="Times New Roman" w:hAnsi="Times New Roman" w:cs="Times New Roman"/>
      <w:sz w:val="20"/>
      <w:szCs w:val="20"/>
    </w:rPr>
  </w:style>
  <w:style w:type="character" w:customStyle="1" w:styleId="af4">
    <w:name w:val="Основной текст с отступом Знак"/>
    <w:basedOn w:val="a1"/>
    <w:link w:val="af5"/>
    <w:uiPriority w:val="99"/>
    <w:locked/>
    <w:rsid w:val="00471756"/>
    <w:rPr>
      <w:rFonts w:ascii="Calibri" w:hAnsi="Calibri" w:cs="Calibri"/>
      <w:sz w:val="24"/>
      <w:szCs w:val="24"/>
    </w:rPr>
  </w:style>
  <w:style w:type="paragraph" w:styleId="af5">
    <w:name w:val="Body Text Indent"/>
    <w:basedOn w:val="a0"/>
    <w:link w:val="af4"/>
    <w:uiPriority w:val="99"/>
    <w:rsid w:val="00471756"/>
    <w:pPr>
      <w:widowControl w:val="0"/>
      <w:spacing w:after="120" w:line="300" w:lineRule="auto"/>
      <w:ind w:left="283"/>
      <w:jc w:val="center"/>
    </w:pPr>
    <w:rPr>
      <w:rFonts w:ascii="Calibri" w:hAnsi="Calibri" w:cs="Calibri"/>
      <w:sz w:val="24"/>
      <w:szCs w:val="24"/>
    </w:rPr>
  </w:style>
  <w:style w:type="character" w:customStyle="1" w:styleId="12">
    <w:name w:val="Основной текст с отступом Знак1"/>
    <w:basedOn w:val="a1"/>
    <w:link w:val="af5"/>
    <w:semiHidden/>
    <w:rsid w:val="00471756"/>
  </w:style>
  <w:style w:type="character" w:customStyle="1" w:styleId="32">
    <w:name w:val="Основной текст 3 Знак"/>
    <w:basedOn w:val="a1"/>
    <w:link w:val="33"/>
    <w:locked/>
    <w:rsid w:val="00471756"/>
    <w:rPr>
      <w:rFonts w:ascii="Calibri" w:hAnsi="Calibri" w:cs="Calibri"/>
      <w:b/>
      <w:bCs/>
      <w:sz w:val="28"/>
      <w:szCs w:val="28"/>
    </w:rPr>
  </w:style>
  <w:style w:type="paragraph" w:styleId="33">
    <w:name w:val="Body Text 3"/>
    <w:basedOn w:val="a0"/>
    <w:link w:val="32"/>
    <w:rsid w:val="00471756"/>
    <w:pPr>
      <w:spacing w:after="0" w:line="240" w:lineRule="auto"/>
      <w:jc w:val="both"/>
    </w:pPr>
    <w:rPr>
      <w:rFonts w:ascii="Calibri" w:hAnsi="Calibri" w:cs="Calibri"/>
      <w:b/>
      <w:bCs/>
      <w:sz w:val="28"/>
      <w:szCs w:val="28"/>
    </w:rPr>
  </w:style>
  <w:style w:type="character" w:customStyle="1" w:styleId="310">
    <w:name w:val="Основной текст 3 Знак1"/>
    <w:basedOn w:val="a1"/>
    <w:link w:val="33"/>
    <w:semiHidden/>
    <w:rsid w:val="00471756"/>
    <w:rPr>
      <w:sz w:val="16"/>
      <w:szCs w:val="16"/>
    </w:rPr>
  </w:style>
  <w:style w:type="character" w:customStyle="1" w:styleId="34">
    <w:name w:val="Основной текст с отступом 3 Знак"/>
    <w:basedOn w:val="a1"/>
    <w:link w:val="35"/>
    <w:uiPriority w:val="99"/>
    <w:locked/>
    <w:rsid w:val="00471756"/>
    <w:rPr>
      <w:rFonts w:ascii="Calibri" w:hAnsi="Calibri" w:cs="Calibri"/>
      <w:sz w:val="28"/>
      <w:szCs w:val="28"/>
    </w:rPr>
  </w:style>
  <w:style w:type="paragraph" w:styleId="35">
    <w:name w:val="Body Text Indent 3"/>
    <w:basedOn w:val="a0"/>
    <w:link w:val="34"/>
    <w:uiPriority w:val="99"/>
    <w:rsid w:val="00471756"/>
    <w:pPr>
      <w:spacing w:after="0" w:line="240" w:lineRule="auto"/>
      <w:ind w:right="-143" w:firstLine="709"/>
      <w:jc w:val="both"/>
    </w:pPr>
    <w:rPr>
      <w:rFonts w:ascii="Calibri" w:hAnsi="Calibri" w:cs="Calibri"/>
      <w:sz w:val="28"/>
      <w:szCs w:val="28"/>
    </w:rPr>
  </w:style>
  <w:style w:type="character" w:customStyle="1" w:styleId="311">
    <w:name w:val="Основной текст с отступом 3 Знак1"/>
    <w:basedOn w:val="a1"/>
    <w:link w:val="35"/>
    <w:uiPriority w:val="99"/>
    <w:semiHidden/>
    <w:rsid w:val="00471756"/>
    <w:rPr>
      <w:sz w:val="16"/>
      <w:szCs w:val="16"/>
    </w:rPr>
  </w:style>
  <w:style w:type="character" w:customStyle="1" w:styleId="af6">
    <w:name w:val="Текст Знак"/>
    <w:basedOn w:val="a1"/>
    <w:link w:val="af7"/>
    <w:uiPriority w:val="99"/>
    <w:locked/>
    <w:rsid w:val="00471756"/>
    <w:rPr>
      <w:rFonts w:ascii="Courier New" w:hAnsi="Courier New" w:cs="Courier New"/>
    </w:rPr>
  </w:style>
  <w:style w:type="paragraph" w:styleId="af7">
    <w:name w:val="Plain Text"/>
    <w:basedOn w:val="a0"/>
    <w:link w:val="af6"/>
    <w:uiPriority w:val="99"/>
    <w:rsid w:val="00471756"/>
    <w:pPr>
      <w:spacing w:after="0" w:line="240" w:lineRule="auto"/>
    </w:pPr>
    <w:rPr>
      <w:rFonts w:ascii="Courier New" w:hAnsi="Courier New" w:cs="Courier New"/>
    </w:rPr>
  </w:style>
  <w:style w:type="character" w:customStyle="1" w:styleId="13">
    <w:name w:val="Текст Знак1"/>
    <w:basedOn w:val="a1"/>
    <w:link w:val="af7"/>
    <w:uiPriority w:val="99"/>
    <w:semiHidden/>
    <w:rsid w:val="00471756"/>
    <w:rPr>
      <w:rFonts w:ascii="Consolas" w:hAnsi="Consolas" w:cs="Consolas"/>
      <w:sz w:val="21"/>
      <w:szCs w:val="21"/>
    </w:rPr>
  </w:style>
  <w:style w:type="paragraph" w:customStyle="1" w:styleId="14">
    <w:name w:val="Без интервала1"/>
    <w:rsid w:val="00471756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ConsPlusNonformat">
    <w:name w:val="ConsPlusNonformat"/>
    <w:uiPriority w:val="99"/>
    <w:rsid w:val="0047175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f8">
    <w:name w:val="Normal (Web)"/>
    <w:aliases w:val="Обычный (Web)1,Обычный (Web)1 Знак,Обычный (Web),Знак Знак10"/>
    <w:basedOn w:val="a0"/>
    <w:link w:val="af9"/>
    <w:qFormat/>
    <w:rsid w:val="00471756"/>
    <w:pPr>
      <w:spacing w:after="360" w:line="324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9">
    <w:name w:val="Обычный (веб) Знак"/>
    <w:aliases w:val="Обычный (Web)1 Знак1,Обычный (Web)1 Знак Знак,Обычный (Web) Знак,Знак Знак10 Знак"/>
    <w:link w:val="af8"/>
    <w:locked/>
    <w:rsid w:val="00471756"/>
    <w:rPr>
      <w:rFonts w:ascii="Times New Roman" w:eastAsia="Times New Roman" w:hAnsi="Times New Roman" w:cs="Times New Roman"/>
      <w:sz w:val="24"/>
      <w:szCs w:val="24"/>
    </w:rPr>
  </w:style>
  <w:style w:type="paragraph" w:customStyle="1" w:styleId="110">
    <w:name w:val="Знак1 Знак Знак Знак1"/>
    <w:basedOn w:val="a0"/>
    <w:rsid w:val="0047175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character" w:customStyle="1" w:styleId="36">
    <w:name w:val="Знак Знак3"/>
    <w:basedOn w:val="a1"/>
    <w:locked/>
    <w:rsid w:val="00471756"/>
    <w:rPr>
      <w:sz w:val="28"/>
      <w:lang w:val="ru-RU" w:eastAsia="ru-RU" w:bidi="ar-SA"/>
    </w:rPr>
  </w:style>
  <w:style w:type="paragraph" w:styleId="HTML">
    <w:name w:val="HTML Preformatted"/>
    <w:basedOn w:val="a0"/>
    <w:link w:val="HTML0"/>
    <w:rsid w:val="0047175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1"/>
    <w:link w:val="HTML"/>
    <w:rsid w:val="00471756"/>
    <w:rPr>
      <w:rFonts w:ascii="Courier New" w:eastAsia="Times New Roman" w:hAnsi="Courier New" w:cs="Courier New"/>
      <w:sz w:val="20"/>
      <w:szCs w:val="20"/>
    </w:rPr>
  </w:style>
  <w:style w:type="paragraph" w:customStyle="1" w:styleId="afa">
    <w:name w:val="Кому"/>
    <w:basedOn w:val="a0"/>
    <w:rsid w:val="00471756"/>
    <w:pPr>
      <w:spacing w:after="0" w:line="240" w:lineRule="auto"/>
    </w:pPr>
    <w:rPr>
      <w:rFonts w:ascii="Baltica" w:eastAsia="Times New Roman" w:hAnsi="Baltica" w:cs="Times New Roman"/>
      <w:sz w:val="24"/>
      <w:szCs w:val="20"/>
    </w:rPr>
  </w:style>
  <w:style w:type="paragraph" w:customStyle="1" w:styleId="WW-">
    <w:name w:val="WW-Базовый"/>
    <w:rsid w:val="00471756"/>
    <w:pPr>
      <w:tabs>
        <w:tab w:val="left" w:pos="709"/>
      </w:tabs>
      <w:suppressAutoHyphens/>
      <w:spacing w:line="276" w:lineRule="atLeast"/>
    </w:pPr>
    <w:rPr>
      <w:rFonts w:ascii="Georgia" w:eastAsia="Times New Roman" w:hAnsi="Georgia" w:cs="Calibri"/>
      <w:lang w:eastAsia="ar-SA"/>
    </w:rPr>
  </w:style>
  <w:style w:type="paragraph" w:customStyle="1" w:styleId="15">
    <w:name w:val="Основной текст1"/>
    <w:basedOn w:val="a0"/>
    <w:rsid w:val="00471756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styleId="afb">
    <w:name w:val="Hyperlink"/>
    <w:basedOn w:val="a1"/>
    <w:uiPriority w:val="99"/>
    <w:rsid w:val="00471756"/>
    <w:rPr>
      <w:color w:val="0000FF"/>
      <w:u w:val="single"/>
    </w:rPr>
  </w:style>
  <w:style w:type="paragraph" w:customStyle="1" w:styleId="ConsNonformat">
    <w:name w:val="ConsNonformat"/>
    <w:rsid w:val="00471756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character" w:customStyle="1" w:styleId="apple-style-span">
    <w:name w:val="apple-style-span"/>
    <w:basedOn w:val="a1"/>
    <w:uiPriority w:val="99"/>
    <w:rsid w:val="00471756"/>
  </w:style>
  <w:style w:type="character" w:customStyle="1" w:styleId="afc">
    <w:name w:val="Знак Знак"/>
    <w:basedOn w:val="a1"/>
    <w:locked/>
    <w:rsid w:val="00471756"/>
    <w:rPr>
      <w:lang w:val="ru-RU" w:eastAsia="ru-RU" w:bidi="ar-SA"/>
    </w:rPr>
  </w:style>
  <w:style w:type="character" w:styleId="afd">
    <w:name w:val="Emphasis"/>
    <w:basedOn w:val="a1"/>
    <w:uiPriority w:val="20"/>
    <w:qFormat/>
    <w:rsid w:val="00471756"/>
    <w:rPr>
      <w:i/>
      <w:iCs/>
    </w:rPr>
  </w:style>
  <w:style w:type="paragraph" w:customStyle="1" w:styleId="ConsPlusCell">
    <w:name w:val="ConsPlusCell"/>
    <w:rsid w:val="0047175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afe">
    <w:name w:val="ОТСТУП"/>
    <w:basedOn w:val="a0"/>
    <w:rsid w:val="00471756"/>
    <w:pPr>
      <w:widowControl w:val="0"/>
      <w:numPr>
        <w:ilvl w:val="12"/>
      </w:numPr>
      <w:spacing w:after="0" w:line="240" w:lineRule="auto"/>
      <w:ind w:firstLine="709"/>
      <w:jc w:val="center"/>
    </w:pPr>
    <w:rPr>
      <w:rFonts w:ascii="Times New Roman" w:eastAsia="Times New Roman" w:hAnsi="Times New Roman" w:cs="Times New Roman"/>
      <w:sz w:val="24"/>
      <w:szCs w:val="20"/>
    </w:rPr>
  </w:style>
  <w:style w:type="paragraph" w:styleId="aff">
    <w:name w:val="List Paragraph"/>
    <w:basedOn w:val="a0"/>
    <w:uiPriority w:val="34"/>
    <w:qFormat/>
    <w:rsid w:val="0047175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customStyle="1" w:styleId="16">
    <w:name w:val="Стиль1 Знак"/>
    <w:link w:val="17"/>
    <w:locked/>
    <w:rsid w:val="00471756"/>
    <w:rPr>
      <w:sz w:val="28"/>
      <w:szCs w:val="28"/>
    </w:rPr>
  </w:style>
  <w:style w:type="paragraph" w:customStyle="1" w:styleId="17">
    <w:name w:val="Стиль1"/>
    <w:basedOn w:val="a0"/>
    <w:link w:val="16"/>
    <w:qFormat/>
    <w:rsid w:val="00471756"/>
    <w:pPr>
      <w:autoSpaceDE w:val="0"/>
      <w:autoSpaceDN w:val="0"/>
      <w:adjustRightInd w:val="0"/>
      <w:spacing w:after="0" w:line="240" w:lineRule="auto"/>
      <w:ind w:firstLine="540"/>
      <w:jc w:val="both"/>
    </w:pPr>
    <w:rPr>
      <w:sz w:val="28"/>
      <w:szCs w:val="28"/>
    </w:rPr>
  </w:style>
  <w:style w:type="character" w:styleId="aff0">
    <w:name w:val="Strong"/>
    <w:basedOn w:val="a1"/>
    <w:uiPriority w:val="22"/>
    <w:qFormat/>
    <w:rsid w:val="00471756"/>
    <w:rPr>
      <w:b/>
      <w:bCs/>
    </w:rPr>
  </w:style>
  <w:style w:type="paragraph" w:customStyle="1" w:styleId="Style3">
    <w:name w:val="Style3"/>
    <w:basedOn w:val="a0"/>
    <w:uiPriority w:val="99"/>
    <w:rsid w:val="00471756"/>
    <w:pPr>
      <w:widowControl w:val="0"/>
      <w:autoSpaceDE w:val="0"/>
      <w:autoSpaceDN w:val="0"/>
      <w:adjustRightInd w:val="0"/>
      <w:spacing w:after="0" w:line="319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0"/>
    <w:rsid w:val="00471756"/>
    <w:pPr>
      <w:widowControl w:val="0"/>
      <w:autoSpaceDE w:val="0"/>
      <w:autoSpaceDN w:val="0"/>
      <w:adjustRightInd w:val="0"/>
      <w:spacing w:after="0" w:line="323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8">
    <w:name w:val="Style8"/>
    <w:basedOn w:val="a0"/>
    <w:uiPriority w:val="99"/>
    <w:rsid w:val="00471756"/>
    <w:pPr>
      <w:widowControl w:val="0"/>
      <w:autoSpaceDE w:val="0"/>
      <w:autoSpaceDN w:val="0"/>
      <w:adjustRightInd w:val="0"/>
      <w:spacing w:after="0" w:line="323" w:lineRule="exact"/>
      <w:ind w:firstLine="691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9">
    <w:name w:val="Style9"/>
    <w:basedOn w:val="a0"/>
    <w:rsid w:val="00471756"/>
    <w:pPr>
      <w:widowControl w:val="0"/>
      <w:autoSpaceDE w:val="0"/>
      <w:autoSpaceDN w:val="0"/>
      <w:adjustRightInd w:val="0"/>
      <w:spacing w:after="0" w:line="323" w:lineRule="exact"/>
      <w:ind w:firstLine="2832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3">
    <w:name w:val="Style13"/>
    <w:basedOn w:val="a0"/>
    <w:rsid w:val="00471756"/>
    <w:pPr>
      <w:widowControl w:val="0"/>
      <w:autoSpaceDE w:val="0"/>
      <w:autoSpaceDN w:val="0"/>
      <w:adjustRightInd w:val="0"/>
      <w:spacing w:after="0" w:line="325" w:lineRule="exact"/>
      <w:ind w:firstLine="73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4">
    <w:name w:val="Style14"/>
    <w:basedOn w:val="a0"/>
    <w:rsid w:val="00471756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7">
    <w:name w:val="Style17"/>
    <w:basedOn w:val="a0"/>
    <w:uiPriority w:val="99"/>
    <w:rsid w:val="00471756"/>
    <w:pPr>
      <w:widowControl w:val="0"/>
      <w:autoSpaceDE w:val="0"/>
      <w:autoSpaceDN w:val="0"/>
      <w:adjustRightInd w:val="0"/>
      <w:spacing w:after="0" w:line="319" w:lineRule="exact"/>
      <w:ind w:hanging="194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22">
    <w:name w:val="Font Style22"/>
    <w:rsid w:val="00471756"/>
    <w:rPr>
      <w:rFonts w:ascii="Times New Roman" w:hAnsi="Times New Roman" w:cs="Times New Roman"/>
      <w:sz w:val="26"/>
      <w:szCs w:val="26"/>
    </w:rPr>
  </w:style>
  <w:style w:type="character" w:customStyle="1" w:styleId="FontStyle23">
    <w:name w:val="Font Style23"/>
    <w:uiPriority w:val="99"/>
    <w:rsid w:val="00471756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27">
    <w:name w:val="Font Style27"/>
    <w:uiPriority w:val="99"/>
    <w:rsid w:val="00471756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FontStyle29">
    <w:name w:val="Font Style29"/>
    <w:uiPriority w:val="99"/>
    <w:rsid w:val="00471756"/>
    <w:rPr>
      <w:rFonts w:ascii="Times New Roman" w:hAnsi="Times New Roman" w:cs="Times New Roman"/>
      <w:sz w:val="16"/>
      <w:szCs w:val="16"/>
    </w:rPr>
  </w:style>
  <w:style w:type="paragraph" w:customStyle="1" w:styleId="western">
    <w:name w:val="western"/>
    <w:basedOn w:val="a0"/>
    <w:rsid w:val="00471756"/>
    <w:pPr>
      <w:spacing w:before="43" w:after="0" w:line="240" w:lineRule="auto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paragraph" w:customStyle="1" w:styleId="dash041e0431044b0447043d044b0439">
    <w:name w:val="dash041e_0431_044b_0447_043d_044b_0439"/>
    <w:basedOn w:val="a0"/>
    <w:rsid w:val="004717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normal0">
    <w:name w:val="consnormal"/>
    <w:basedOn w:val="a0"/>
    <w:rsid w:val="004717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dash041e0431044b0447043d044b0439char">
    <w:name w:val="dash041e_0431_044b_0447_043d_044b_0439__char"/>
    <w:basedOn w:val="a1"/>
    <w:rsid w:val="00471756"/>
  </w:style>
  <w:style w:type="paragraph" w:styleId="aff1">
    <w:name w:val="Document Map"/>
    <w:basedOn w:val="a0"/>
    <w:link w:val="aff2"/>
    <w:uiPriority w:val="99"/>
    <w:rsid w:val="00471756"/>
    <w:pPr>
      <w:shd w:val="clear" w:color="auto" w:fill="000080"/>
    </w:pPr>
    <w:rPr>
      <w:rFonts w:ascii="Tahoma" w:eastAsia="Times New Roman" w:hAnsi="Tahoma" w:cs="Tahoma"/>
      <w:sz w:val="20"/>
      <w:szCs w:val="20"/>
    </w:rPr>
  </w:style>
  <w:style w:type="character" w:customStyle="1" w:styleId="aff2">
    <w:name w:val="Схема документа Знак"/>
    <w:basedOn w:val="a1"/>
    <w:link w:val="aff1"/>
    <w:uiPriority w:val="99"/>
    <w:rsid w:val="00471756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18">
    <w:name w:val="Абзац списка1"/>
    <w:basedOn w:val="a0"/>
    <w:rsid w:val="0047175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styleId="aff3">
    <w:name w:val="Balloon Text"/>
    <w:basedOn w:val="a0"/>
    <w:link w:val="aff4"/>
    <w:rsid w:val="00471756"/>
    <w:rPr>
      <w:rFonts w:ascii="Tahoma" w:eastAsia="Times New Roman" w:hAnsi="Tahoma" w:cs="Tahoma"/>
      <w:sz w:val="16"/>
      <w:szCs w:val="16"/>
    </w:rPr>
  </w:style>
  <w:style w:type="character" w:customStyle="1" w:styleId="aff4">
    <w:name w:val="Текст выноски Знак"/>
    <w:basedOn w:val="a1"/>
    <w:link w:val="aff3"/>
    <w:rsid w:val="00471756"/>
    <w:rPr>
      <w:rFonts w:ascii="Tahoma" w:eastAsia="Times New Roman" w:hAnsi="Tahoma" w:cs="Tahoma"/>
      <w:sz w:val="16"/>
      <w:szCs w:val="16"/>
    </w:rPr>
  </w:style>
  <w:style w:type="paragraph" w:customStyle="1" w:styleId="aff5">
    <w:name w:val="Таблицы (моноширинный)"/>
    <w:basedOn w:val="a0"/>
    <w:next w:val="a0"/>
    <w:rsid w:val="0047175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</w:rPr>
  </w:style>
  <w:style w:type="character" w:customStyle="1" w:styleId="aff6">
    <w:name w:val="Основной шрифт"/>
    <w:rsid w:val="00471756"/>
  </w:style>
  <w:style w:type="paragraph" w:customStyle="1" w:styleId="ed">
    <w:name w:val="дeсновdой те"/>
    <w:basedOn w:val="a0"/>
    <w:rsid w:val="00471756"/>
    <w:pPr>
      <w:widowControl w:val="0"/>
      <w:tabs>
        <w:tab w:val="left" w:pos="0"/>
      </w:tabs>
      <w:spacing w:after="0" w:line="240" w:lineRule="auto"/>
      <w:ind w:right="283"/>
      <w:jc w:val="both"/>
    </w:pPr>
    <w:rPr>
      <w:rFonts w:ascii="Times New Roman" w:eastAsia="Times New Roman" w:hAnsi="Times New Roman" w:cs="Times New Roman"/>
      <w:snapToGrid w:val="0"/>
      <w:sz w:val="28"/>
      <w:szCs w:val="20"/>
    </w:rPr>
  </w:style>
  <w:style w:type="paragraph" w:customStyle="1" w:styleId="aff7">
    <w:name w:val="Табличный"/>
    <w:basedOn w:val="a0"/>
    <w:rsid w:val="00471756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snapToGrid w:val="0"/>
      <w:sz w:val="26"/>
      <w:szCs w:val="20"/>
    </w:rPr>
  </w:style>
  <w:style w:type="character" w:customStyle="1" w:styleId="HTMLMarkup">
    <w:name w:val="HTML Markup"/>
    <w:rsid w:val="00471756"/>
    <w:rPr>
      <w:vanish/>
      <w:color w:val="FF0000"/>
    </w:rPr>
  </w:style>
  <w:style w:type="paragraph" w:customStyle="1" w:styleId="Blockquote">
    <w:name w:val="Blockquote"/>
    <w:basedOn w:val="a0"/>
    <w:rsid w:val="00471756"/>
    <w:pPr>
      <w:widowControl w:val="0"/>
      <w:spacing w:before="100" w:after="100" w:line="240" w:lineRule="auto"/>
      <w:ind w:left="360" w:right="360"/>
      <w:jc w:val="both"/>
    </w:pPr>
    <w:rPr>
      <w:rFonts w:ascii="Times New Roman" w:eastAsia="Times New Roman" w:hAnsi="Times New Roman" w:cs="Times New Roman"/>
      <w:snapToGrid w:val="0"/>
      <w:sz w:val="24"/>
      <w:szCs w:val="20"/>
    </w:rPr>
  </w:style>
  <w:style w:type="paragraph" w:styleId="25">
    <w:name w:val="List Bullet 2"/>
    <w:basedOn w:val="a0"/>
    <w:autoRedefine/>
    <w:rsid w:val="00471756"/>
    <w:pPr>
      <w:spacing w:after="0" w:line="240" w:lineRule="auto"/>
      <w:ind w:left="566" w:firstLine="285"/>
      <w:jc w:val="both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customStyle="1" w:styleId="19">
    <w:name w:val="Знак Знак Знак1 Знак"/>
    <w:basedOn w:val="a0"/>
    <w:autoRedefine/>
    <w:rsid w:val="00471756"/>
    <w:pPr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paragraph" w:styleId="1a">
    <w:name w:val="toc 1"/>
    <w:basedOn w:val="a0"/>
    <w:next w:val="a0"/>
    <w:autoRedefine/>
    <w:rsid w:val="00471756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character" w:customStyle="1" w:styleId="text">
    <w:name w:val="text"/>
    <w:basedOn w:val="a1"/>
    <w:rsid w:val="00471756"/>
  </w:style>
  <w:style w:type="paragraph" w:customStyle="1" w:styleId="p9">
    <w:name w:val="p9"/>
    <w:basedOn w:val="a0"/>
    <w:rsid w:val="004717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8">
    <w:name w:val="a"/>
    <w:basedOn w:val="a0"/>
    <w:uiPriority w:val="99"/>
    <w:semiHidden/>
    <w:rsid w:val="004717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-">
    <w:name w:val="-"/>
    <w:basedOn w:val="a1"/>
    <w:rsid w:val="00471756"/>
  </w:style>
  <w:style w:type="paragraph" w:customStyle="1" w:styleId="111">
    <w:name w:val="Основной текст11"/>
    <w:basedOn w:val="a0"/>
    <w:rsid w:val="00471756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normal1">
    <w:name w:val="consplusnormal"/>
    <w:basedOn w:val="a0"/>
    <w:rsid w:val="004717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f9">
    <w:name w:val="caption"/>
    <w:basedOn w:val="a0"/>
    <w:next w:val="a0"/>
    <w:uiPriority w:val="35"/>
    <w:qFormat/>
    <w:rsid w:val="00471756"/>
    <w:pPr>
      <w:widowControl w:val="0"/>
      <w:spacing w:before="720" w:after="0" w:line="240" w:lineRule="atLeast"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styleId="affa">
    <w:name w:val="Subtle Reference"/>
    <w:basedOn w:val="a1"/>
    <w:uiPriority w:val="99"/>
    <w:qFormat/>
    <w:rsid w:val="00471756"/>
    <w:rPr>
      <w:rFonts w:cs="Times New Roman"/>
      <w:smallCaps/>
      <w:color w:val="C0504D"/>
      <w:u w:val="single"/>
    </w:rPr>
  </w:style>
  <w:style w:type="character" w:customStyle="1" w:styleId="affb">
    <w:name w:val="Гипертекстовая ссылка"/>
    <w:basedOn w:val="a1"/>
    <w:uiPriority w:val="99"/>
    <w:rsid w:val="00471756"/>
    <w:rPr>
      <w:rFonts w:cs="Times New Roman"/>
      <w:color w:val="008000"/>
    </w:rPr>
  </w:style>
  <w:style w:type="paragraph" w:customStyle="1" w:styleId="ConsCell">
    <w:name w:val="ConsCell"/>
    <w:rsid w:val="00471756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</w:rPr>
  </w:style>
  <w:style w:type="paragraph" w:customStyle="1" w:styleId="1b">
    <w:name w:val="заголовок 1"/>
    <w:uiPriority w:val="99"/>
    <w:rsid w:val="00471756"/>
    <w:pPr>
      <w:keepNext/>
      <w:widowControl w:val="0"/>
      <w:autoSpaceDE w:val="0"/>
      <w:autoSpaceDN w:val="0"/>
      <w:spacing w:before="600"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Heading">
    <w:name w:val="Heading"/>
    <w:rsid w:val="0047175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</w:rPr>
  </w:style>
  <w:style w:type="paragraph" w:customStyle="1" w:styleId="Preformat">
    <w:name w:val="Preformat"/>
    <w:rsid w:val="00471756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eaderChar">
    <w:name w:val="Header Char"/>
    <w:locked/>
    <w:rsid w:val="00471756"/>
    <w:rPr>
      <w:sz w:val="24"/>
    </w:rPr>
  </w:style>
  <w:style w:type="character" w:styleId="affc">
    <w:name w:val="FollowedHyperlink"/>
    <w:basedOn w:val="a1"/>
    <w:uiPriority w:val="99"/>
    <w:rsid w:val="00471756"/>
    <w:rPr>
      <w:color w:val="800080"/>
      <w:u w:val="single"/>
    </w:rPr>
  </w:style>
  <w:style w:type="paragraph" w:customStyle="1" w:styleId="pa1">
    <w:name w:val="pa1"/>
    <w:basedOn w:val="a0"/>
    <w:rsid w:val="004717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0">
    <w:name w:val="a8"/>
    <w:rsid w:val="00471756"/>
  </w:style>
  <w:style w:type="paragraph" w:customStyle="1" w:styleId="Style12">
    <w:name w:val="Style12"/>
    <w:basedOn w:val="a0"/>
    <w:rsid w:val="00471756"/>
    <w:pPr>
      <w:widowControl w:val="0"/>
      <w:autoSpaceDE w:val="0"/>
      <w:autoSpaceDN w:val="0"/>
      <w:adjustRightInd w:val="0"/>
      <w:spacing w:after="0" w:line="384" w:lineRule="exact"/>
      <w:ind w:hanging="1142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5">
    <w:name w:val="Style15"/>
    <w:basedOn w:val="a0"/>
    <w:rsid w:val="00471756"/>
    <w:pPr>
      <w:widowControl w:val="0"/>
      <w:autoSpaceDE w:val="0"/>
      <w:autoSpaceDN w:val="0"/>
      <w:adjustRightInd w:val="0"/>
      <w:spacing w:after="0" w:line="226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6">
    <w:name w:val="Style16"/>
    <w:basedOn w:val="a0"/>
    <w:rsid w:val="0047175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8">
    <w:name w:val="Style18"/>
    <w:basedOn w:val="a0"/>
    <w:rsid w:val="00471756"/>
    <w:pPr>
      <w:widowControl w:val="0"/>
      <w:autoSpaceDE w:val="0"/>
      <w:autoSpaceDN w:val="0"/>
      <w:adjustRightInd w:val="0"/>
      <w:spacing w:after="0" w:line="245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9">
    <w:name w:val="Style19"/>
    <w:basedOn w:val="a0"/>
    <w:rsid w:val="0047175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24">
    <w:name w:val="Font Style24"/>
    <w:uiPriority w:val="99"/>
    <w:rsid w:val="00471756"/>
    <w:rPr>
      <w:rFonts w:ascii="Times New Roman" w:hAnsi="Times New Roman"/>
      <w:spacing w:val="-10"/>
      <w:sz w:val="24"/>
    </w:rPr>
  </w:style>
  <w:style w:type="character" w:customStyle="1" w:styleId="FontStyle28">
    <w:name w:val="Font Style28"/>
    <w:uiPriority w:val="99"/>
    <w:rsid w:val="00471756"/>
    <w:rPr>
      <w:rFonts w:ascii="Times New Roman" w:hAnsi="Times New Roman"/>
      <w:sz w:val="22"/>
    </w:rPr>
  </w:style>
  <w:style w:type="character" w:customStyle="1" w:styleId="FontStyle30">
    <w:name w:val="Font Style30"/>
    <w:uiPriority w:val="99"/>
    <w:rsid w:val="00471756"/>
    <w:rPr>
      <w:rFonts w:ascii="Times New Roman" w:hAnsi="Times New Roman"/>
      <w:b/>
      <w:sz w:val="8"/>
    </w:rPr>
  </w:style>
  <w:style w:type="character" w:customStyle="1" w:styleId="FontStyle31">
    <w:name w:val="Font Style31"/>
    <w:uiPriority w:val="99"/>
    <w:rsid w:val="00471756"/>
    <w:rPr>
      <w:rFonts w:ascii="Times New Roman" w:hAnsi="Times New Roman"/>
      <w:sz w:val="20"/>
    </w:rPr>
  </w:style>
  <w:style w:type="character" w:customStyle="1" w:styleId="FontStyle14">
    <w:name w:val="Font Style14"/>
    <w:uiPriority w:val="99"/>
    <w:rsid w:val="00471756"/>
    <w:rPr>
      <w:rFonts w:ascii="Times New Roman" w:hAnsi="Times New Roman"/>
      <w:b/>
      <w:sz w:val="22"/>
    </w:rPr>
  </w:style>
  <w:style w:type="paragraph" w:customStyle="1" w:styleId="Style1">
    <w:name w:val="Style1"/>
    <w:basedOn w:val="a0"/>
    <w:rsid w:val="0047175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">
    <w:name w:val="Style2"/>
    <w:basedOn w:val="a0"/>
    <w:uiPriority w:val="99"/>
    <w:rsid w:val="00471756"/>
    <w:pPr>
      <w:widowControl w:val="0"/>
      <w:autoSpaceDE w:val="0"/>
      <w:autoSpaceDN w:val="0"/>
      <w:adjustRightInd w:val="0"/>
      <w:spacing w:after="0" w:line="538" w:lineRule="exact"/>
      <w:ind w:firstLine="878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0"/>
    <w:rsid w:val="00471756"/>
    <w:pPr>
      <w:widowControl w:val="0"/>
      <w:autoSpaceDE w:val="0"/>
      <w:autoSpaceDN w:val="0"/>
      <w:adjustRightInd w:val="0"/>
      <w:spacing w:after="0" w:line="278" w:lineRule="exact"/>
      <w:ind w:firstLine="418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">
    <w:name w:val="Style5"/>
    <w:basedOn w:val="a0"/>
    <w:uiPriority w:val="99"/>
    <w:rsid w:val="00471756"/>
    <w:pPr>
      <w:widowControl w:val="0"/>
      <w:autoSpaceDE w:val="0"/>
      <w:autoSpaceDN w:val="0"/>
      <w:adjustRightInd w:val="0"/>
      <w:spacing w:after="0" w:line="278" w:lineRule="exact"/>
      <w:ind w:hanging="346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6">
    <w:name w:val="Style6"/>
    <w:basedOn w:val="a0"/>
    <w:rsid w:val="0047175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2">
    <w:name w:val="Font Style12"/>
    <w:uiPriority w:val="99"/>
    <w:rsid w:val="00471756"/>
    <w:rPr>
      <w:rFonts w:ascii="Times New Roman" w:hAnsi="Times New Roman"/>
      <w:spacing w:val="80"/>
      <w:sz w:val="30"/>
    </w:rPr>
  </w:style>
  <w:style w:type="character" w:customStyle="1" w:styleId="FontStyle13">
    <w:name w:val="Font Style13"/>
    <w:uiPriority w:val="99"/>
    <w:rsid w:val="00471756"/>
    <w:rPr>
      <w:rFonts w:ascii="Times New Roman" w:hAnsi="Times New Roman"/>
      <w:sz w:val="22"/>
    </w:rPr>
  </w:style>
  <w:style w:type="paragraph" w:customStyle="1" w:styleId="71">
    <w:name w:val="заголовок 7"/>
    <w:basedOn w:val="a0"/>
    <w:uiPriority w:val="99"/>
    <w:rsid w:val="00471756"/>
    <w:pPr>
      <w:keepNext/>
      <w:autoSpaceDE w:val="0"/>
      <w:autoSpaceDN w:val="0"/>
      <w:spacing w:before="600" w:after="0" w:line="240" w:lineRule="atLeast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FontStyle11">
    <w:name w:val="Font Style11"/>
    <w:basedOn w:val="a1"/>
    <w:uiPriority w:val="99"/>
    <w:rsid w:val="00471756"/>
    <w:rPr>
      <w:rFonts w:ascii="Times New Roman" w:hAnsi="Times New Roman" w:cs="Times New Roman" w:hint="default"/>
      <w:sz w:val="26"/>
      <w:szCs w:val="26"/>
    </w:rPr>
  </w:style>
  <w:style w:type="paragraph" w:customStyle="1" w:styleId="affd">
    <w:name w:val="Стандарт"/>
    <w:basedOn w:val="a0"/>
    <w:rsid w:val="00471756"/>
    <w:pPr>
      <w:spacing w:after="0" w:line="288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Standard">
    <w:name w:val="Standard"/>
    <w:rsid w:val="00471756"/>
    <w:pPr>
      <w:widowControl w:val="0"/>
      <w:suppressAutoHyphens/>
      <w:spacing w:after="0" w:line="240" w:lineRule="auto"/>
      <w:textAlignment w:val="baseline"/>
    </w:pPr>
    <w:rPr>
      <w:rFonts w:ascii="Times New Roman" w:eastAsia="Arial Unicode MS" w:hAnsi="Times New Roman" w:cs="Mangal"/>
      <w:kern w:val="1"/>
      <w:sz w:val="24"/>
      <w:szCs w:val="24"/>
      <w:lang w:eastAsia="zh-CN" w:bidi="hi-IN"/>
    </w:rPr>
  </w:style>
  <w:style w:type="paragraph" w:customStyle="1" w:styleId="ConsPlusDocList">
    <w:name w:val="ConsPlusDocList"/>
    <w:next w:val="Standard"/>
    <w:rsid w:val="00471756"/>
    <w:pPr>
      <w:widowControl w:val="0"/>
      <w:suppressAutoHyphens/>
      <w:autoSpaceDE w:val="0"/>
      <w:spacing w:after="0" w:line="240" w:lineRule="auto"/>
      <w:textAlignment w:val="baseline"/>
    </w:pPr>
    <w:rPr>
      <w:rFonts w:ascii="Arial" w:eastAsia="Arial" w:hAnsi="Arial" w:cs="Arial"/>
      <w:kern w:val="1"/>
      <w:sz w:val="20"/>
      <w:szCs w:val="20"/>
      <w:lang w:eastAsia="zh-CN" w:bidi="hi-IN"/>
    </w:rPr>
  </w:style>
  <w:style w:type="paragraph" w:customStyle="1" w:styleId="consnonformat0">
    <w:name w:val="consnonformat"/>
    <w:basedOn w:val="a0"/>
    <w:rsid w:val="00471756"/>
    <w:pPr>
      <w:spacing w:before="158" w:after="158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8">
    <w:name w:val="p8"/>
    <w:basedOn w:val="a0"/>
    <w:rsid w:val="004717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4">
    <w:name w:val="p4"/>
    <w:basedOn w:val="a0"/>
    <w:rsid w:val="004717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2">
    <w:name w:val="s2"/>
    <w:basedOn w:val="a1"/>
    <w:rsid w:val="00471756"/>
  </w:style>
  <w:style w:type="character" w:customStyle="1" w:styleId="s3">
    <w:name w:val="s3"/>
    <w:basedOn w:val="a1"/>
    <w:rsid w:val="00471756"/>
  </w:style>
  <w:style w:type="paragraph" w:customStyle="1" w:styleId="affe">
    <w:name w:val="Заголовок"/>
    <w:basedOn w:val="a0"/>
    <w:next w:val="ac"/>
    <w:rsid w:val="00471756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1c">
    <w:name w:val="Обычный1"/>
    <w:rsid w:val="00471756"/>
    <w:pPr>
      <w:widowControl w:val="0"/>
      <w:snapToGrid w:val="0"/>
      <w:spacing w:before="280" w:after="0" w:line="259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FR1">
    <w:name w:val="FR1"/>
    <w:rsid w:val="00471756"/>
    <w:pPr>
      <w:widowControl w:val="0"/>
      <w:snapToGrid w:val="0"/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0"/>
    </w:rPr>
  </w:style>
  <w:style w:type="character" w:customStyle="1" w:styleId="apple-converted-space">
    <w:name w:val="apple-converted-space"/>
    <w:rsid w:val="00471756"/>
  </w:style>
  <w:style w:type="paragraph" w:customStyle="1" w:styleId="s1">
    <w:name w:val="s_1"/>
    <w:basedOn w:val="a0"/>
    <w:rsid w:val="004717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0">
    <w:name w:val="s1"/>
    <w:basedOn w:val="a1"/>
    <w:rsid w:val="00471756"/>
  </w:style>
  <w:style w:type="paragraph" w:customStyle="1" w:styleId="ConsPlusNormal2">
    <w:name w:val="ConsPlusNormal Знак Знак Знак Знак Знак"/>
    <w:link w:val="ConsPlusNormal3"/>
    <w:rsid w:val="00471756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SimSun" w:hAnsi="Arial" w:cs="Arial"/>
      <w:sz w:val="24"/>
      <w:szCs w:val="24"/>
    </w:rPr>
  </w:style>
  <w:style w:type="character" w:customStyle="1" w:styleId="ConsPlusNormal3">
    <w:name w:val="ConsPlusNormal Знак Знак Знак Знак Знак Знак"/>
    <w:link w:val="ConsPlusNormal2"/>
    <w:locked/>
    <w:rsid w:val="00471756"/>
    <w:rPr>
      <w:rFonts w:ascii="Arial" w:eastAsia="SimSun" w:hAnsi="Arial" w:cs="Arial"/>
      <w:sz w:val="24"/>
      <w:szCs w:val="24"/>
    </w:rPr>
  </w:style>
  <w:style w:type="paragraph" w:customStyle="1" w:styleId="ConsPlusNormal4">
    <w:name w:val="ConsPlusNormal Знак Знак Знак Знак"/>
    <w:rsid w:val="00471756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4"/>
      <w:szCs w:val="24"/>
    </w:rPr>
  </w:style>
  <w:style w:type="paragraph" w:customStyle="1" w:styleId="afff">
    <w:name w:val="Прижатый влево"/>
    <w:basedOn w:val="a0"/>
    <w:next w:val="a0"/>
    <w:rsid w:val="0047175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p13">
    <w:name w:val="p13"/>
    <w:basedOn w:val="a0"/>
    <w:rsid w:val="004717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f0">
    <w:name w:val="Цветовое выделение"/>
    <w:uiPriority w:val="99"/>
    <w:rsid w:val="00471756"/>
    <w:rPr>
      <w:b/>
      <w:color w:val="26282F"/>
    </w:rPr>
  </w:style>
  <w:style w:type="paragraph" w:customStyle="1" w:styleId="afff1">
    <w:name w:val="Заголовок статьи"/>
    <w:basedOn w:val="a0"/>
    <w:next w:val="a0"/>
    <w:uiPriority w:val="99"/>
    <w:rsid w:val="00471756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Arial"/>
      <w:sz w:val="26"/>
      <w:szCs w:val="26"/>
    </w:rPr>
  </w:style>
  <w:style w:type="paragraph" w:customStyle="1" w:styleId="Title">
    <w:name w:val="Title!Название НПА"/>
    <w:basedOn w:val="a0"/>
    <w:rsid w:val="00471756"/>
    <w:pPr>
      <w:suppressAutoHyphens/>
      <w:spacing w:before="240" w:after="60" w:line="240" w:lineRule="auto"/>
      <w:jc w:val="center"/>
    </w:pPr>
    <w:rPr>
      <w:rFonts w:ascii="Times New Roman" w:eastAsia="Calibri" w:hAnsi="Times New Roman" w:cs="Times New Roman"/>
      <w:b/>
      <w:bCs/>
      <w:kern w:val="2"/>
      <w:sz w:val="32"/>
      <w:szCs w:val="32"/>
      <w:lang w:eastAsia="zh-CN"/>
    </w:rPr>
  </w:style>
  <w:style w:type="paragraph" w:customStyle="1" w:styleId="tekstob">
    <w:name w:val="tekstob"/>
    <w:basedOn w:val="a0"/>
    <w:rsid w:val="004717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0">
    <w:name w:val="s_3"/>
    <w:basedOn w:val="a0"/>
    <w:rsid w:val="004717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10">
    <w:name w:val="Основной текст 21"/>
    <w:basedOn w:val="a0"/>
    <w:rsid w:val="00471756"/>
    <w:pPr>
      <w:spacing w:after="0" w:line="240" w:lineRule="auto"/>
      <w:ind w:firstLine="567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bold1">
    <w:name w:val="bold1"/>
    <w:basedOn w:val="a0"/>
    <w:rsid w:val="004717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41">
    <w:name w:val="Стиль4"/>
    <w:basedOn w:val="a0"/>
    <w:rsid w:val="0047175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Default">
    <w:name w:val="Default"/>
    <w:rsid w:val="00471756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paragraph" w:customStyle="1" w:styleId="p1">
    <w:name w:val="p1"/>
    <w:basedOn w:val="a0"/>
    <w:rsid w:val="004717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2">
    <w:name w:val="p2"/>
    <w:basedOn w:val="a0"/>
    <w:rsid w:val="004717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4">
    <w:name w:val="s4"/>
    <w:basedOn w:val="a1"/>
    <w:rsid w:val="00471756"/>
  </w:style>
  <w:style w:type="character" w:customStyle="1" w:styleId="blk">
    <w:name w:val="blk"/>
    <w:basedOn w:val="a1"/>
    <w:rsid w:val="00471756"/>
  </w:style>
  <w:style w:type="paragraph" w:customStyle="1" w:styleId="afff2">
    <w:name w:val="Информация о версии"/>
    <w:basedOn w:val="a0"/>
    <w:next w:val="a0"/>
    <w:uiPriority w:val="99"/>
    <w:rsid w:val="00471756"/>
    <w:pPr>
      <w:widowControl w:val="0"/>
      <w:shd w:val="clear" w:color="auto" w:fill="F0F0F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="Times New Roman" w:hAnsi="Arial" w:cs="Arial"/>
      <w:i/>
      <w:iCs/>
      <w:color w:val="353842"/>
      <w:sz w:val="26"/>
      <w:szCs w:val="26"/>
    </w:rPr>
  </w:style>
  <w:style w:type="paragraph" w:customStyle="1" w:styleId="afff3">
    <w:name w:val="Нормальный (таблица)"/>
    <w:basedOn w:val="a0"/>
    <w:next w:val="a0"/>
    <w:uiPriority w:val="99"/>
    <w:rsid w:val="0047175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6"/>
      <w:szCs w:val="26"/>
    </w:rPr>
  </w:style>
  <w:style w:type="paragraph" w:customStyle="1" w:styleId="26">
    <w:name w:val="Без интервала2"/>
    <w:rsid w:val="00471756"/>
    <w:pPr>
      <w:suppressAutoHyphens/>
      <w:spacing w:after="0" w:line="240" w:lineRule="auto"/>
    </w:pPr>
    <w:rPr>
      <w:rFonts w:ascii="Times New Roman" w:eastAsia="Calibri" w:hAnsi="Times New Roman" w:cs="Calibri"/>
      <w:sz w:val="24"/>
      <w:szCs w:val="24"/>
      <w:lang w:eastAsia="ar-SA"/>
    </w:rPr>
  </w:style>
  <w:style w:type="paragraph" w:customStyle="1" w:styleId="afff4">
    <w:name w:val="Комментарий"/>
    <w:basedOn w:val="a0"/>
    <w:next w:val="a0"/>
    <w:uiPriority w:val="99"/>
    <w:rsid w:val="00471756"/>
    <w:pPr>
      <w:widowControl w:val="0"/>
      <w:shd w:val="clear" w:color="auto" w:fill="F0F0F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="Times New Roman" w:hAnsi="Arial" w:cs="Arial"/>
      <w:color w:val="353842"/>
      <w:sz w:val="26"/>
      <w:szCs w:val="26"/>
    </w:rPr>
  </w:style>
  <w:style w:type="character" w:customStyle="1" w:styleId="afff5">
    <w:name w:val="Основной текст_"/>
    <w:link w:val="42"/>
    <w:locked/>
    <w:rsid w:val="00471756"/>
    <w:rPr>
      <w:shd w:val="clear" w:color="auto" w:fill="FFFFFF"/>
    </w:rPr>
  </w:style>
  <w:style w:type="paragraph" w:customStyle="1" w:styleId="42">
    <w:name w:val="Основной текст4"/>
    <w:basedOn w:val="a0"/>
    <w:link w:val="afff5"/>
    <w:rsid w:val="00471756"/>
    <w:pPr>
      <w:widowControl w:val="0"/>
      <w:shd w:val="clear" w:color="auto" w:fill="FFFFFF"/>
      <w:spacing w:before="240" w:after="360" w:line="0" w:lineRule="atLeast"/>
      <w:jc w:val="center"/>
    </w:pPr>
  </w:style>
  <w:style w:type="character" w:customStyle="1" w:styleId="ConsPlusNormal5">
    <w:name w:val="ConsPlusNormal Знак Знак Знак"/>
    <w:link w:val="ConsPlusNormal6"/>
    <w:locked/>
    <w:rsid w:val="00471756"/>
    <w:rPr>
      <w:rFonts w:ascii="Arial" w:hAnsi="Arial" w:cs="Arial"/>
    </w:rPr>
  </w:style>
  <w:style w:type="paragraph" w:customStyle="1" w:styleId="ConsPlusNormal6">
    <w:name w:val="ConsPlusNormal Знак Знак"/>
    <w:link w:val="ConsPlusNormal5"/>
    <w:rsid w:val="0047175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</w:rPr>
  </w:style>
  <w:style w:type="paragraph" w:customStyle="1" w:styleId="formattext">
    <w:name w:val="formattext"/>
    <w:basedOn w:val="a0"/>
    <w:rsid w:val="004717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31">
    <w:name w:val="p31"/>
    <w:basedOn w:val="a0"/>
    <w:rsid w:val="004717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30">
    <w:name w:val="p30"/>
    <w:basedOn w:val="a0"/>
    <w:rsid w:val="004717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07">
    <w:name w:val="Font Style107"/>
    <w:uiPriority w:val="99"/>
    <w:rsid w:val="00471756"/>
    <w:rPr>
      <w:rFonts w:ascii="Times New Roman" w:hAnsi="Times New Roman" w:cs="Times New Roman"/>
      <w:sz w:val="26"/>
      <w:szCs w:val="26"/>
    </w:rPr>
  </w:style>
  <w:style w:type="paragraph" w:customStyle="1" w:styleId="27">
    <w:name w:val="Обычный2"/>
    <w:rsid w:val="00471756"/>
    <w:pPr>
      <w:widowControl w:val="0"/>
      <w:snapToGrid w:val="0"/>
      <w:spacing w:before="280" w:after="0" w:line="256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81">
    <w:name w:val="Основной текст (8)"/>
    <w:basedOn w:val="a1"/>
    <w:rsid w:val="0047175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ru-RU" w:eastAsia="ru-RU" w:bidi="ru-RU"/>
    </w:rPr>
  </w:style>
  <w:style w:type="character" w:customStyle="1" w:styleId="28">
    <w:name w:val="Основной текст (2)"/>
    <w:basedOn w:val="a1"/>
    <w:rsid w:val="0047175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914pt">
    <w:name w:val="Основной текст (9) + 14 pt;Не полужирный"/>
    <w:basedOn w:val="a1"/>
    <w:rsid w:val="0047175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91">
    <w:name w:val="Основной текст (9)"/>
    <w:basedOn w:val="a1"/>
    <w:rsid w:val="0047175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ru-RU" w:eastAsia="ru-RU" w:bidi="ru-RU"/>
    </w:rPr>
  </w:style>
  <w:style w:type="character" w:customStyle="1" w:styleId="92">
    <w:name w:val="Основной текст (9) + Малые прописные"/>
    <w:basedOn w:val="a1"/>
    <w:rsid w:val="00471756"/>
    <w:rPr>
      <w:rFonts w:ascii="Times New Roman" w:eastAsia="Times New Roman" w:hAnsi="Times New Roman" w:cs="Times New Roman"/>
      <w:b/>
      <w:bCs/>
      <w:i w:val="0"/>
      <w:iCs w:val="0"/>
      <w:smallCaps/>
      <w:strike w:val="0"/>
      <w:color w:val="000000"/>
      <w:spacing w:val="0"/>
      <w:w w:val="100"/>
      <w:position w:val="0"/>
      <w:sz w:val="26"/>
      <w:szCs w:val="26"/>
      <w:u w:val="single"/>
      <w:lang w:val="ru-RU" w:eastAsia="ru-RU" w:bidi="ru-RU"/>
    </w:rPr>
  </w:style>
  <w:style w:type="paragraph" w:customStyle="1" w:styleId="p3">
    <w:name w:val="p3"/>
    <w:basedOn w:val="a0"/>
    <w:rsid w:val="004717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00">
    <w:name w:val="s_10"/>
    <w:basedOn w:val="a1"/>
    <w:rsid w:val="00471756"/>
  </w:style>
  <w:style w:type="character" w:customStyle="1" w:styleId="wmi-callto">
    <w:name w:val="wmi-callto"/>
    <w:basedOn w:val="a1"/>
    <w:rsid w:val="00471756"/>
  </w:style>
  <w:style w:type="paragraph" w:customStyle="1" w:styleId="51">
    <w:name w:val="заголовок 5"/>
    <w:basedOn w:val="a0"/>
    <w:next w:val="a0"/>
    <w:rsid w:val="00471756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7">
    <w:name w:val="заголовок 3"/>
    <w:basedOn w:val="a0"/>
    <w:next w:val="a0"/>
    <w:rsid w:val="00471756"/>
    <w:pPr>
      <w:keepNext/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  <w:lang w:val="en-US"/>
    </w:rPr>
  </w:style>
  <w:style w:type="paragraph" w:customStyle="1" w:styleId="410">
    <w:name w:val="Заголовок 41"/>
    <w:basedOn w:val="a0"/>
    <w:next w:val="a0"/>
    <w:rsid w:val="00471756"/>
    <w:pPr>
      <w:keepNext/>
      <w:widowControl w:val="0"/>
      <w:suppressAutoHyphens/>
      <w:spacing w:after="0" w:line="240" w:lineRule="auto"/>
      <w:ind w:left="3338" w:hanging="360"/>
      <w:outlineLvl w:val="3"/>
    </w:pPr>
    <w:rPr>
      <w:rFonts w:ascii="Times New Roman" w:eastAsia="Times New Roman" w:hAnsi="Times New Roman" w:cs="Times New Roman"/>
      <w:b/>
      <w:bCs/>
      <w:sz w:val="36"/>
      <w:szCs w:val="36"/>
      <w:lang w:eastAsia="ar-SA"/>
    </w:rPr>
  </w:style>
  <w:style w:type="character" w:styleId="afff6">
    <w:name w:val="annotation reference"/>
    <w:uiPriority w:val="99"/>
    <w:unhideWhenUsed/>
    <w:rsid w:val="00471756"/>
    <w:rPr>
      <w:sz w:val="16"/>
      <w:szCs w:val="16"/>
    </w:rPr>
  </w:style>
  <w:style w:type="character" w:customStyle="1" w:styleId="CharStyle3">
    <w:name w:val="Char Style 3"/>
    <w:link w:val="Style20"/>
    <w:uiPriority w:val="99"/>
    <w:rsid w:val="00471756"/>
    <w:rPr>
      <w:sz w:val="26"/>
      <w:szCs w:val="26"/>
      <w:shd w:val="clear" w:color="auto" w:fill="FFFFFF"/>
    </w:rPr>
  </w:style>
  <w:style w:type="paragraph" w:customStyle="1" w:styleId="Style20">
    <w:name w:val="Style 2"/>
    <w:basedOn w:val="a0"/>
    <w:link w:val="CharStyle3"/>
    <w:uiPriority w:val="99"/>
    <w:rsid w:val="00471756"/>
    <w:pPr>
      <w:widowControl w:val="0"/>
      <w:shd w:val="clear" w:color="auto" w:fill="FFFFFF"/>
      <w:spacing w:after="0" w:line="367" w:lineRule="exact"/>
      <w:ind w:firstLine="740"/>
      <w:jc w:val="both"/>
    </w:pPr>
    <w:rPr>
      <w:sz w:val="26"/>
      <w:szCs w:val="26"/>
    </w:rPr>
  </w:style>
  <w:style w:type="character" w:customStyle="1" w:styleId="CharStyle5">
    <w:name w:val="Char Style 5"/>
    <w:link w:val="Style40"/>
    <w:uiPriority w:val="99"/>
    <w:rsid w:val="00471756"/>
    <w:rPr>
      <w:sz w:val="17"/>
      <w:szCs w:val="17"/>
      <w:shd w:val="clear" w:color="auto" w:fill="FFFFFF"/>
    </w:rPr>
  </w:style>
  <w:style w:type="paragraph" w:customStyle="1" w:styleId="Style40">
    <w:name w:val="Style 4"/>
    <w:basedOn w:val="a0"/>
    <w:link w:val="CharStyle5"/>
    <w:uiPriority w:val="99"/>
    <w:rsid w:val="00471756"/>
    <w:pPr>
      <w:widowControl w:val="0"/>
      <w:shd w:val="clear" w:color="auto" w:fill="FFFFFF"/>
      <w:spacing w:after="0" w:line="230" w:lineRule="exact"/>
    </w:pPr>
    <w:rPr>
      <w:sz w:val="17"/>
      <w:szCs w:val="17"/>
    </w:rPr>
  </w:style>
  <w:style w:type="character" w:customStyle="1" w:styleId="CharStyle7">
    <w:name w:val="Char Style 7"/>
    <w:link w:val="Style60"/>
    <w:uiPriority w:val="99"/>
    <w:rsid w:val="00471756"/>
    <w:rPr>
      <w:sz w:val="17"/>
      <w:szCs w:val="17"/>
      <w:shd w:val="clear" w:color="auto" w:fill="FFFFFF"/>
    </w:rPr>
  </w:style>
  <w:style w:type="paragraph" w:customStyle="1" w:styleId="Style60">
    <w:name w:val="Style 6"/>
    <w:basedOn w:val="a0"/>
    <w:link w:val="CharStyle7"/>
    <w:uiPriority w:val="99"/>
    <w:rsid w:val="00471756"/>
    <w:pPr>
      <w:widowControl w:val="0"/>
      <w:shd w:val="clear" w:color="auto" w:fill="FFFFFF"/>
      <w:spacing w:after="0" w:line="223" w:lineRule="exact"/>
      <w:jc w:val="both"/>
    </w:pPr>
    <w:rPr>
      <w:sz w:val="17"/>
      <w:szCs w:val="17"/>
    </w:rPr>
  </w:style>
  <w:style w:type="character" w:customStyle="1" w:styleId="CharStyle9">
    <w:name w:val="Char Style 9"/>
    <w:link w:val="Style80"/>
    <w:uiPriority w:val="99"/>
    <w:rsid w:val="00471756"/>
    <w:rPr>
      <w:shd w:val="clear" w:color="auto" w:fill="FFFFFF"/>
    </w:rPr>
  </w:style>
  <w:style w:type="paragraph" w:customStyle="1" w:styleId="Style80">
    <w:name w:val="Style 8"/>
    <w:basedOn w:val="a0"/>
    <w:link w:val="CharStyle9"/>
    <w:uiPriority w:val="99"/>
    <w:rsid w:val="00471756"/>
    <w:pPr>
      <w:widowControl w:val="0"/>
      <w:shd w:val="clear" w:color="auto" w:fill="FFFFFF"/>
      <w:spacing w:after="0" w:line="230" w:lineRule="exact"/>
      <w:jc w:val="both"/>
    </w:pPr>
  </w:style>
  <w:style w:type="character" w:customStyle="1" w:styleId="CharStyle10">
    <w:name w:val="Char Style 10"/>
    <w:uiPriority w:val="99"/>
    <w:rsid w:val="00471756"/>
    <w:rPr>
      <w:sz w:val="19"/>
      <w:szCs w:val="19"/>
      <w:u w:val="none"/>
    </w:rPr>
  </w:style>
  <w:style w:type="character" w:customStyle="1" w:styleId="CharStyle12">
    <w:name w:val="Char Style 12"/>
    <w:link w:val="Style11"/>
    <w:uiPriority w:val="99"/>
    <w:rsid w:val="00471756"/>
    <w:rPr>
      <w:sz w:val="26"/>
      <w:szCs w:val="26"/>
      <w:shd w:val="clear" w:color="auto" w:fill="FFFFFF"/>
    </w:rPr>
  </w:style>
  <w:style w:type="paragraph" w:customStyle="1" w:styleId="Style11">
    <w:name w:val="Style 11"/>
    <w:basedOn w:val="a0"/>
    <w:link w:val="CharStyle12"/>
    <w:uiPriority w:val="99"/>
    <w:rsid w:val="00471756"/>
    <w:pPr>
      <w:widowControl w:val="0"/>
      <w:shd w:val="clear" w:color="auto" w:fill="FFFFFF"/>
      <w:spacing w:before="960" w:after="0" w:line="331" w:lineRule="exact"/>
      <w:ind w:firstLine="700"/>
    </w:pPr>
    <w:rPr>
      <w:sz w:val="26"/>
      <w:szCs w:val="26"/>
    </w:rPr>
  </w:style>
  <w:style w:type="character" w:customStyle="1" w:styleId="CharStyle13">
    <w:name w:val="Char Style 13"/>
    <w:uiPriority w:val="99"/>
    <w:rsid w:val="00471756"/>
    <w:rPr>
      <w:spacing w:val="80"/>
      <w:sz w:val="30"/>
      <w:szCs w:val="30"/>
      <w:u w:val="none"/>
    </w:rPr>
  </w:style>
  <w:style w:type="paragraph" w:styleId="afff7">
    <w:name w:val="annotation text"/>
    <w:basedOn w:val="a0"/>
    <w:link w:val="afff8"/>
    <w:uiPriority w:val="99"/>
    <w:unhideWhenUsed/>
    <w:rsid w:val="00471756"/>
    <w:pPr>
      <w:spacing w:line="240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afff8">
    <w:name w:val="Текст примечания Знак"/>
    <w:basedOn w:val="a1"/>
    <w:link w:val="afff7"/>
    <w:uiPriority w:val="99"/>
    <w:rsid w:val="00471756"/>
    <w:rPr>
      <w:rFonts w:ascii="Calibri" w:eastAsia="Times New Roman" w:hAnsi="Calibri" w:cs="Times New Roman"/>
      <w:sz w:val="20"/>
      <w:szCs w:val="20"/>
    </w:rPr>
  </w:style>
  <w:style w:type="paragraph" w:styleId="afff9">
    <w:name w:val="annotation subject"/>
    <w:basedOn w:val="afff7"/>
    <w:next w:val="afff7"/>
    <w:link w:val="afffa"/>
    <w:uiPriority w:val="99"/>
    <w:unhideWhenUsed/>
    <w:rsid w:val="00471756"/>
    <w:rPr>
      <w:b/>
      <w:bCs/>
    </w:rPr>
  </w:style>
  <w:style w:type="character" w:customStyle="1" w:styleId="afffa">
    <w:name w:val="Тема примечания Знак"/>
    <w:basedOn w:val="afff8"/>
    <w:link w:val="afff9"/>
    <w:uiPriority w:val="99"/>
    <w:rsid w:val="00471756"/>
    <w:rPr>
      <w:b/>
      <w:bCs/>
    </w:rPr>
  </w:style>
  <w:style w:type="paragraph" w:styleId="afffb">
    <w:name w:val="table of authorities"/>
    <w:basedOn w:val="a0"/>
    <w:next w:val="a0"/>
    <w:uiPriority w:val="99"/>
    <w:unhideWhenUsed/>
    <w:rsid w:val="00471756"/>
    <w:pPr>
      <w:spacing w:after="0"/>
      <w:ind w:left="220" w:hanging="220"/>
    </w:pPr>
    <w:rPr>
      <w:rFonts w:ascii="Calibri" w:eastAsia="Times New Roman" w:hAnsi="Calibri" w:cs="Times New Roman"/>
      <w:sz w:val="20"/>
      <w:szCs w:val="20"/>
    </w:rPr>
  </w:style>
  <w:style w:type="paragraph" w:styleId="afffc">
    <w:name w:val="toa heading"/>
    <w:basedOn w:val="a0"/>
    <w:next w:val="a0"/>
    <w:uiPriority w:val="99"/>
    <w:unhideWhenUsed/>
    <w:rsid w:val="00471756"/>
    <w:pPr>
      <w:spacing w:before="240" w:after="120"/>
    </w:pPr>
    <w:rPr>
      <w:rFonts w:ascii="Calibri" w:eastAsia="Times New Roman" w:hAnsi="Calibri" w:cs="Arial"/>
      <w:b/>
      <w:bCs/>
      <w:caps/>
      <w:sz w:val="20"/>
      <w:szCs w:val="20"/>
    </w:rPr>
  </w:style>
  <w:style w:type="character" w:customStyle="1" w:styleId="FontStyle41">
    <w:name w:val="Font Style41"/>
    <w:basedOn w:val="a1"/>
    <w:rsid w:val="00471756"/>
    <w:rPr>
      <w:rFonts w:ascii="Times New Roman" w:hAnsi="Times New Roman" w:cs="Times New Roman"/>
      <w:sz w:val="18"/>
      <w:szCs w:val="18"/>
    </w:rPr>
  </w:style>
  <w:style w:type="character" w:customStyle="1" w:styleId="FontStyle32">
    <w:name w:val="Font Style32"/>
    <w:basedOn w:val="a1"/>
    <w:rsid w:val="00471756"/>
    <w:rPr>
      <w:rFonts w:ascii="Corbel" w:hAnsi="Corbel" w:cs="Corbel"/>
      <w:b/>
      <w:bCs/>
      <w:sz w:val="18"/>
      <w:szCs w:val="18"/>
    </w:rPr>
  </w:style>
  <w:style w:type="character" w:customStyle="1" w:styleId="FontStyle42">
    <w:name w:val="Font Style42"/>
    <w:basedOn w:val="a1"/>
    <w:rsid w:val="00471756"/>
    <w:rPr>
      <w:rFonts w:ascii="Times New Roman" w:hAnsi="Times New Roman" w:cs="Times New Roman"/>
      <w:b/>
      <w:bCs/>
      <w:sz w:val="16"/>
      <w:szCs w:val="16"/>
    </w:rPr>
  </w:style>
  <w:style w:type="paragraph" w:customStyle="1" w:styleId="Style24">
    <w:name w:val="Style24"/>
    <w:basedOn w:val="a0"/>
    <w:rsid w:val="00471756"/>
    <w:pPr>
      <w:widowControl w:val="0"/>
      <w:autoSpaceDE w:val="0"/>
      <w:autoSpaceDN w:val="0"/>
      <w:adjustRightInd w:val="0"/>
      <w:spacing w:after="0" w:line="216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5">
    <w:name w:val="Style25"/>
    <w:basedOn w:val="a0"/>
    <w:rsid w:val="00471756"/>
    <w:pPr>
      <w:widowControl w:val="0"/>
      <w:autoSpaceDE w:val="0"/>
      <w:autoSpaceDN w:val="0"/>
      <w:adjustRightInd w:val="0"/>
      <w:spacing w:after="0" w:line="158" w:lineRule="exact"/>
      <w:ind w:firstLine="61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6">
    <w:name w:val="Style26"/>
    <w:basedOn w:val="a0"/>
    <w:rsid w:val="0047175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0">
    <w:name w:val="Style30"/>
    <w:basedOn w:val="a0"/>
    <w:rsid w:val="0047175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00">
    <w:name w:val="Style20"/>
    <w:basedOn w:val="a0"/>
    <w:rsid w:val="00471756"/>
    <w:pPr>
      <w:widowControl w:val="0"/>
      <w:autoSpaceDE w:val="0"/>
      <w:autoSpaceDN w:val="0"/>
      <w:adjustRightInd w:val="0"/>
      <w:spacing w:after="0" w:line="254" w:lineRule="exact"/>
      <w:ind w:hanging="86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9">
    <w:name w:val="Style29"/>
    <w:basedOn w:val="a0"/>
    <w:rsid w:val="00471756"/>
    <w:pPr>
      <w:widowControl w:val="0"/>
      <w:autoSpaceDE w:val="0"/>
      <w:autoSpaceDN w:val="0"/>
      <w:adjustRightInd w:val="0"/>
      <w:spacing w:after="0" w:line="221" w:lineRule="exact"/>
      <w:ind w:firstLine="1478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">
    <w:name w:val="Тендерные данные"/>
    <w:basedOn w:val="a0"/>
    <w:semiHidden/>
    <w:rsid w:val="00471756"/>
    <w:pPr>
      <w:numPr>
        <w:numId w:val="2"/>
      </w:numPr>
      <w:tabs>
        <w:tab w:val="clear" w:pos="926"/>
        <w:tab w:val="left" w:pos="1985"/>
      </w:tabs>
      <w:spacing w:before="120" w:after="60" w:line="240" w:lineRule="auto"/>
      <w:ind w:left="0" w:firstLine="0"/>
      <w:jc w:val="both"/>
    </w:pPr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3">
    <w:name w:val="Стиль3"/>
    <w:basedOn w:val="23"/>
    <w:rsid w:val="00471756"/>
    <w:pPr>
      <w:widowControl w:val="0"/>
      <w:numPr>
        <w:ilvl w:val="2"/>
        <w:numId w:val="1"/>
      </w:numPr>
      <w:adjustRightInd w:val="0"/>
      <w:spacing w:after="0" w:line="240" w:lineRule="auto"/>
      <w:jc w:val="both"/>
      <w:textAlignment w:val="baseline"/>
    </w:pPr>
    <w:rPr>
      <w:szCs w:val="20"/>
    </w:rPr>
  </w:style>
  <w:style w:type="paragraph" w:customStyle="1" w:styleId="lead">
    <w:name w:val="lead"/>
    <w:basedOn w:val="a0"/>
    <w:rsid w:val="004717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ead1">
    <w:name w:val="lead1"/>
    <w:basedOn w:val="a1"/>
    <w:rsid w:val="00471756"/>
  </w:style>
  <w:style w:type="character" w:customStyle="1" w:styleId="61">
    <w:name w:val="Заголовок №6_"/>
    <w:basedOn w:val="a1"/>
    <w:link w:val="62"/>
    <w:uiPriority w:val="99"/>
    <w:locked/>
    <w:rsid w:val="00471756"/>
    <w:rPr>
      <w:b/>
      <w:bCs/>
      <w:sz w:val="27"/>
      <w:szCs w:val="27"/>
      <w:shd w:val="clear" w:color="auto" w:fill="FFFFFF"/>
    </w:rPr>
  </w:style>
  <w:style w:type="paragraph" w:customStyle="1" w:styleId="62">
    <w:name w:val="Заголовок №6"/>
    <w:basedOn w:val="a0"/>
    <w:link w:val="61"/>
    <w:uiPriority w:val="99"/>
    <w:rsid w:val="00471756"/>
    <w:pPr>
      <w:shd w:val="clear" w:color="auto" w:fill="FFFFFF"/>
      <w:spacing w:before="360" w:after="360" w:line="326" w:lineRule="exact"/>
      <w:jc w:val="center"/>
      <w:outlineLvl w:val="5"/>
    </w:pPr>
    <w:rPr>
      <w:b/>
      <w:bCs/>
      <w:sz w:val="27"/>
      <w:szCs w:val="27"/>
    </w:rPr>
  </w:style>
  <w:style w:type="character" w:customStyle="1" w:styleId="43">
    <w:name w:val="Заголовок №4_"/>
    <w:basedOn w:val="a1"/>
    <w:link w:val="44"/>
    <w:uiPriority w:val="99"/>
    <w:locked/>
    <w:rsid w:val="00471756"/>
    <w:rPr>
      <w:b/>
      <w:bCs/>
      <w:sz w:val="26"/>
      <w:szCs w:val="26"/>
      <w:shd w:val="clear" w:color="auto" w:fill="FFFFFF"/>
    </w:rPr>
  </w:style>
  <w:style w:type="paragraph" w:customStyle="1" w:styleId="44">
    <w:name w:val="Заголовок №4"/>
    <w:basedOn w:val="a0"/>
    <w:link w:val="43"/>
    <w:uiPriority w:val="99"/>
    <w:rsid w:val="00471756"/>
    <w:pPr>
      <w:shd w:val="clear" w:color="auto" w:fill="FFFFFF"/>
      <w:spacing w:before="840" w:after="240" w:line="317" w:lineRule="exact"/>
      <w:jc w:val="center"/>
      <w:outlineLvl w:val="3"/>
    </w:pPr>
    <w:rPr>
      <w:b/>
      <w:bCs/>
      <w:sz w:val="26"/>
      <w:szCs w:val="26"/>
    </w:rPr>
  </w:style>
  <w:style w:type="numbering" w:customStyle="1" w:styleId="1d">
    <w:name w:val="Нет списка1"/>
    <w:next w:val="a3"/>
    <w:uiPriority w:val="99"/>
    <w:semiHidden/>
    <w:unhideWhenUsed/>
    <w:rsid w:val="00471756"/>
  </w:style>
  <w:style w:type="paragraph" w:customStyle="1" w:styleId="a00">
    <w:name w:val="a0"/>
    <w:basedOn w:val="a0"/>
    <w:rsid w:val="004717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10">
    <w:name w:val="a1"/>
    <w:basedOn w:val="a0"/>
    <w:rsid w:val="004717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9">
    <w:name w:val="2"/>
    <w:basedOn w:val="a0"/>
    <w:rsid w:val="004717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20">
    <w:name w:val="a2"/>
    <w:basedOn w:val="a0"/>
    <w:rsid w:val="004717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11">
    <w:name w:val="21"/>
    <w:basedOn w:val="a0"/>
    <w:rsid w:val="004717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8">
    <w:name w:val="3"/>
    <w:basedOn w:val="a0"/>
    <w:rsid w:val="004717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5">
    <w:name w:val="4"/>
    <w:basedOn w:val="a0"/>
    <w:rsid w:val="004717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title0">
    <w:name w:val="constitle"/>
    <w:basedOn w:val="a0"/>
    <w:rsid w:val="004717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60">
    <w:name w:val="a6"/>
    <w:basedOn w:val="a0"/>
    <w:rsid w:val="004717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70">
    <w:name w:val="a7"/>
    <w:basedOn w:val="a0"/>
    <w:rsid w:val="004717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20">
    <w:name w:val="22"/>
    <w:basedOn w:val="a0"/>
    <w:rsid w:val="004717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50">
    <w:name w:val="a5"/>
    <w:basedOn w:val="a0"/>
    <w:rsid w:val="004717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nformat0">
    <w:name w:val="consplusnonformat"/>
    <w:basedOn w:val="a0"/>
    <w:rsid w:val="004717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cell0">
    <w:name w:val="conscell"/>
    <w:basedOn w:val="a0"/>
    <w:rsid w:val="004717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12">
    <w:name w:val="Основной текст 2 Знак1"/>
    <w:aliases w:val="Мой Заголовок 1 Знак1"/>
    <w:basedOn w:val="a1"/>
    <w:semiHidden/>
    <w:rsid w:val="00471756"/>
    <w:rPr>
      <w:sz w:val="24"/>
      <w:szCs w:val="24"/>
    </w:rPr>
  </w:style>
  <w:style w:type="character" w:customStyle="1" w:styleId="914pt0">
    <w:name w:val="Основной текст (9) + 14 pt"/>
    <w:aliases w:val="Не полужирный"/>
    <w:basedOn w:val="a1"/>
    <w:rsid w:val="00471756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  <w:style w:type="paragraph" w:customStyle="1" w:styleId="2a">
    <w:name w:val="Абзац списка2"/>
    <w:basedOn w:val="a0"/>
    <w:rsid w:val="00471756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FontStyle40">
    <w:name w:val="Font Style40"/>
    <w:basedOn w:val="a1"/>
    <w:rsid w:val="00471756"/>
    <w:rPr>
      <w:rFonts w:ascii="Times New Roman" w:hAnsi="Times New Roman" w:cs="Times New Roman"/>
      <w:sz w:val="26"/>
      <w:szCs w:val="26"/>
    </w:rPr>
  </w:style>
  <w:style w:type="paragraph" w:customStyle="1" w:styleId="39">
    <w:name w:val="Абзац списка3"/>
    <w:basedOn w:val="a0"/>
    <w:rsid w:val="0047175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table" w:customStyle="1" w:styleId="TableGrid">
    <w:name w:val="TableGrid"/>
    <w:rsid w:val="00471756"/>
    <w:pPr>
      <w:spacing w:after="0" w:line="240" w:lineRule="auto"/>
    </w:pPr>
    <w:rPr>
      <w:rFonts w:ascii="Calibri" w:eastAsia="Times New Roman" w:hAnsi="Calibri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u">
    <w:name w:val="u"/>
    <w:basedOn w:val="a0"/>
    <w:rsid w:val="004717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ertexttopleveltextcentertext">
    <w:name w:val="headertext topleveltext centertext"/>
    <w:basedOn w:val="a0"/>
    <w:rsid w:val="004717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topleveltext">
    <w:name w:val="formattext topleveltext"/>
    <w:basedOn w:val="a0"/>
    <w:rsid w:val="004717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topleveltextcentertext">
    <w:name w:val="formattext topleveltext centertext"/>
    <w:basedOn w:val="a0"/>
    <w:rsid w:val="004717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1"/>
    <w:rsid w:val="00471756"/>
  </w:style>
  <w:style w:type="paragraph" w:customStyle="1" w:styleId="ConsPlusTitlePage">
    <w:name w:val="ConsPlusTitlePage"/>
    <w:rsid w:val="0047175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character" w:customStyle="1" w:styleId="1e">
    <w:name w:val="Обычный (веб) Знак1"/>
    <w:aliases w:val="Обычный (Web)1 Знак2,Обычный (Web)1 Знак Знак1,Обычный (Web) Знак1,Знак Знак10 Знак1"/>
    <w:basedOn w:val="a1"/>
    <w:semiHidden/>
    <w:locked/>
    <w:rsid w:val="00471756"/>
    <w:rPr>
      <w:sz w:val="22"/>
      <w:szCs w:val="22"/>
      <w:lang w:eastAsia="en-US"/>
    </w:rPr>
  </w:style>
  <w:style w:type="paragraph" w:customStyle="1" w:styleId="consplustitle0">
    <w:name w:val="consplustitle"/>
    <w:basedOn w:val="a0"/>
    <w:rsid w:val="004717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0">
    <w:name w:val="default"/>
    <w:basedOn w:val="a0"/>
    <w:rsid w:val="004717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">
    <w:name w:val="s"/>
    <w:basedOn w:val="a0"/>
    <w:rsid w:val="004717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auiue1">
    <w:name w:val="iauiue1"/>
    <w:basedOn w:val="a0"/>
    <w:rsid w:val="004717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cell0">
    <w:name w:val="conspluscell"/>
    <w:basedOn w:val="a0"/>
    <w:rsid w:val="004717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lecontents">
    <w:name w:val="tablecontents"/>
    <w:basedOn w:val="a0"/>
    <w:rsid w:val="004717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9">
    <w:name w:val="e9"/>
    <w:basedOn w:val="a0"/>
    <w:rsid w:val="004717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6">
    <w:name w:val="Абзац списка4"/>
    <w:basedOn w:val="a0"/>
    <w:rsid w:val="00471756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</w:rPr>
  </w:style>
  <w:style w:type="character" w:customStyle="1" w:styleId="1f">
    <w:name w:val="Основной текст Знак1"/>
    <w:basedOn w:val="a1"/>
    <w:uiPriority w:val="99"/>
    <w:semiHidden/>
    <w:rsid w:val="00471756"/>
    <w:rPr>
      <w:rFonts w:ascii="Calibri" w:eastAsia="Calibri" w:hAnsi="Calibri"/>
      <w:sz w:val="22"/>
      <w:szCs w:val="22"/>
      <w:lang w:eastAsia="en-US"/>
    </w:rPr>
  </w:style>
  <w:style w:type="character" w:customStyle="1" w:styleId="spelle">
    <w:name w:val="spelle"/>
    <w:basedOn w:val="a1"/>
    <w:rsid w:val="00471756"/>
  </w:style>
  <w:style w:type="character" w:customStyle="1" w:styleId="f">
    <w:name w:val="f"/>
    <w:basedOn w:val="a1"/>
    <w:rsid w:val="00471756"/>
  </w:style>
  <w:style w:type="paragraph" w:customStyle="1" w:styleId="afffd">
    <w:name w:val="Текст в заданном формате"/>
    <w:basedOn w:val="a0"/>
    <w:rsid w:val="00471756"/>
    <w:pPr>
      <w:suppressAutoHyphens/>
      <w:spacing w:after="0" w:line="240" w:lineRule="auto"/>
      <w:ind w:firstLine="709"/>
      <w:jc w:val="both"/>
    </w:pPr>
    <w:rPr>
      <w:rFonts w:ascii="Courier New" w:eastAsia="Courier New" w:hAnsi="Courier New" w:cs="Courier New"/>
      <w:sz w:val="20"/>
      <w:szCs w:val="20"/>
      <w:lang w:eastAsia="ar-SA"/>
    </w:rPr>
  </w:style>
  <w:style w:type="paragraph" w:customStyle="1" w:styleId="heading0">
    <w:name w:val="heading"/>
    <w:basedOn w:val="a0"/>
    <w:rsid w:val="00471756"/>
    <w:pPr>
      <w:spacing w:after="192" w:line="240" w:lineRule="auto"/>
    </w:pPr>
    <w:rPr>
      <w:rFonts w:ascii="Times New Roman" w:eastAsia="Times New Roman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zakon.scli.ru/ru/legal_texts/act_municipal_education/extended/index.php?do4=document&amp;id4=387507c3-b80d-4c0d-9291-8cdc81673f2b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20</Pages>
  <Words>5005</Words>
  <Characters>28532</Characters>
  <Application>Microsoft Office Word</Application>
  <DocSecurity>0</DocSecurity>
  <Lines>237</Lines>
  <Paragraphs>66</Paragraphs>
  <ScaleCrop>false</ScaleCrop>
  <Company>Microsoft</Company>
  <LinksUpToDate>false</LinksUpToDate>
  <CharactersWithSpaces>33471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2</cp:revision>
  <dcterms:created xsi:type="dcterms:W3CDTF">2018-11-14T01:51:00Z</dcterms:created>
  <dcterms:modified xsi:type="dcterms:W3CDTF">2018-11-14T02:02:00Z</dcterms:modified>
</cp:coreProperties>
</file>